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C88" w:rsidRP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 xml:space="preserve">МУНИЦИПАЛЬНОЕ БЮДЖЕТНОЕ ОБЩЕОБРАЗОВАТЕЛЬНОЕ УЧРЕЖДЕНИЕ </w:t>
      </w:r>
    </w:p>
    <w:p w:rsidR="005B7C88" w:rsidRPr="005B7C88" w:rsidRDefault="005B7C88" w:rsidP="005B7C88">
      <w:pPr>
        <w:spacing w:line="360" w:lineRule="auto"/>
        <w:jc w:val="center"/>
        <w:rPr>
          <w:lang w:val="ru-RU"/>
        </w:rPr>
      </w:pPr>
      <w:r w:rsidRPr="005B7C88">
        <w:rPr>
          <w:lang w:val="ru-RU"/>
        </w:rPr>
        <w:t>СРЕДНЯЯ ОБЩЕОБРАЗОВАТЕЛЬНАЯ ШКОЛА Р.П. МНОГОВЕРШИННЫЙ</w:t>
      </w:r>
    </w:p>
    <w:tbl>
      <w:tblPr>
        <w:tblpPr w:leftFromText="180" w:rightFromText="180" w:bottomFromText="200" w:vertAnchor="text" w:horzAnchor="margin" w:tblpY="282"/>
        <w:tblW w:w="15701" w:type="dxa"/>
        <w:tblLook w:val="04A0" w:firstRow="1" w:lastRow="0" w:firstColumn="1" w:lastColumn="0" w:noHBand="0" w:noVBand="1"/>
      </w:tblPr>
      <w:tblGrid>
        <w:gridCol w:w="5180"/>
        <w:gridCol w:w="3261"/>
        <w:gridCol w:w="3261"/>
        <w:gridCol w:w="3999"/>
      </w:tblGrid>
      <w:tr w:rsidR="005B7C88" w:rsidRPr="000550F0" w:rsidTr="00870A35">
        <w:trPr>
          <w:trHeight w:val="2835"/>
        </w:trPr>
        <w:tc>
          <w:tcPr>
            <w:tcW w:w="5180" w:type="dxa"/>
            <w:hideMark/>
          </w:tcPr>
          <w:p w:rsidR="005B7C88" w:rsidRPr="00FB5B97" w:rsidRDefault="005B7C88" w:rsidP="00870A35">
            <w:pPr>
              <w:spacing w:line="360" w:lineRule="auto"/>
              <w:rPr>
                <w:lang w:val="ru-RU"/>
              </w:rPr>
            </w:pPr>
            <w:r w:rsidRPr="00FB5B97">
              <w:rPr>
                <w:lang w:val="ru-RU"/>
              </w:rPr>
              <w:t>РАССМОТРЕНА</w:t>
            </w:r>
          </w:p>
          <w:p w:rsidR="00870A35" w:rsidRPr="00FB5B97" w:rsidRDefault="005B7C88" w:rsidP="00870A35">
            <w:pPr>
              <w:spacing w:line="360" w:lineRule="auto"/>
              <w:rPr>
                <w:lang w:val="ru-RU"/>
              </w:rPr>
            </w:pPr>
            <w:r w:rsidRPr="00FB5B97">
              <w:rPr>
                <w:lang w:val="ru-RU"/>
              </w:rPr>
              <w:t>на заседании предметной кафедры</w:t>
            </w:r>
          </w:p>
          <w:p w:rsidR="005B7C88" w:rsidRPr="00FB5B97" w:rsidRDefault="005B7C88" w:rsidP="00870A35">
            <w:pPr>
              <w:spacing w:line="360" w:lineRule="auto"/>
              <w:rPr>
                <w:lang w:val="ru-RU"/>
              </w:rPr>
            </w:pPr>
            <w:r w:rsidRPr="00FB5B97">
              <w:rPr>
                <w:lang w:val="ru-RU"/>
              </w:rPr>
              <w:t xml:space="preserve"> учителей начальных классов, </w:t>
            </w:r>
          </w:p>
          <w:p w:rsidR="005B7C88" w:rsidRPr="00FB5B97" w:rsidRDefault="005B7C88" w:rsidP="00870A35">
            <w:pPr>
              <w:spacing w:line="360" w:lineRule="auto"/>
              <w:rPr>
                <w:lang w:val="ru-RU"/>
              </w:rPr>
            </w:pPr>
            <w:r w:rsidRPr="00FB5B97">
              <w:rPr>
                <w:lang w:val="ru-RU"/>
              </w:rPr>
              <w:t>спортивно-оздоровительного</w:t>
            </w:r>
          </w:p>
          <w:p w:rsidR="005B7C88" w:rsidRPr="00FB5B97" w:rsidRDefault="005B7C88" w:rsidP="00870A35">
            <w:pPr>
              <w:spacing w:line="360" w:lineRule="auto"/>
              <w:rPr>
                <w:lang w:val="ru-RU"/>
              </w:rPr>
            </w:pPr>
            <w:r w:rsidRPr="00FB5B97">
              <w:rPr>
                <w:lang w:val="ru-RU"/>
              </w:rPr>
              <w:t>и художественно-эстетического направления</w:t>
            </w:r>
          </w:p>
          <w:p w:rsidR="005B7C88" w:rsidRPr="00FB5B97" w:rsidRDefault="005B7C88" w:rsidP="00870A35">
            <w:pPr>
              <w:spacing w:line="360" w:lineRule="auto"/>
              <w:rPr>
                <w:lang w:val="ru-RU"/>
              </w:rPr>
            </w:pPr>
            <w:r w:rsidRPr="00FB5B97">
              <w:rPr>
                <w:lang w:val="ru-RU"/>
              </w:rPr>
              <w:t>Протокол № 1 от 31.08.2018 г.</w:t>
            </w:r>
          </w:p>
          <w:p w:rsidR="005B7C88" w:rsidRPr="00FB5B97" w:rsidRDefault="005B7C88" w:rsidP="000918BB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Руководитель ______</w:t>
            </w:r>
            <w:r w:rsidR="000918BB" w:rsidRPr="00FB5B97">
              <w:rPr>
                <w:lang w:val="ru-RU"/>
              </w:rPr>
              <w:t>Сампилова Ч.Ц.</w:t>
            </w:r>
            <w:r w:rsidRPr="00FB5B97">
              <w:rPr>
                <w:lang w:val="ru-RU"/>
              </w:rPr>
              <w:tab/>
            </w:r>
            <w:r w:rsidRPr="00FB5B97">
              <w:rPr>
                <w:lang w:val="ru-RU"/>
              </w:rPr>
              <w:tab/>
            </w:r>
          </w:p>
        </w:tc>
        <w:tc>
          <w:tcPr>
            <w:tcW w:w="3261" w:type="dxa"/>
          </w:tcPr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 xml:space="preserve">СОГЛАСОВАНА </w:t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</w:p>
          <w:p w:rsidR="007040AC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 xml:space="preserve">Зам.директора </w:t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по УР______________</w:t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А.Р.Шаймарданова</w:t>
            </w:r>
          </w:p>
        </w:tc>
        <w:tc>
          <w:tcPr>
            <w:tcW w:w="3261" w:type="dxa"/>
          </w:tcPr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ПРИНЯТО</w:t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Педагогический совет</w:t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Протокол № 2</w:t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 xml:space="preserve">от 31.08.2018г. </w:t>
            </w:r>
          </w:p>
        </w:tc>
        <w:tc>
          <w:tcPr>
            <w:tcW w:w="3999" w:type="dxa"/>
            <w:hideMark/>
          </w:tcPr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УТВЕРЖДЕНА</w:t>
            </w:r>
          </w:p>
          <w:p w:rsidR="00E831E1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Директор МБОУ СОШ</w:t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 xml:space="preserve"> р.п. Многовершинный</w:t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_____ И.А.Павлюкова</w:t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>Приказ № 160-осн.от 31.08 2018 г.</w:t>
            </w:r>
            <w:r w:rsidRPr="00FB5B97">
              <w:rPr>
                <w:lang w:val="ru-RU"/>
              </w:rPr>
              <w:tab/>
            </w:r>
            <w:r w:rsidRPr="00FB5B97">
              <w:rPr>
                <w:lang w:val="ru-RU"/>
              </w:rPr>
              <w:tab/>
            </w:r>
            <w:r w:rsidRPr="00FB5B97">
              <w:rPr>
                <w:lang w:val="ru-RU"/>
              </w:rPr>
              <w:tab/>
            </w:r>
          </w:p>
          <w:p w:rsidR="005B7C88" w:rsidRPr="00FB5B97" w:rsidRDefault="005B7C88" w:rsidP="005B7C88">
            <w:pPr>
              <w:spacing w:line="360" w:lineRule="auto"/>
              <w:jc w:val="center"/>
              <w:rPr>
                <w:lang w:val="ru-RU"/>
              </w:rPr>
            </w:pPr>
            <w:r w:rsidRPr="00FB5B97">
              <w:rPr>
                <w:lang w:val="ru-RU"/>
              </w:rPr>
              <w:tab/>
            </w:r>
          </w:p>
        </w:tc>
      </w:tr>
    </w:tbl>
    <w:p w:rsidR="005B7C88" w:rsidRPr="00FB5B97" w:rsidRDefault="005B7C88" w:rsidP="00870A35">
      <w:pPr>
        <w:spacing w:line="360" w:lineRule="auto"/>
        <w:jc w:val="center"/>
        <w:rPr>
          <w:lang w:val="ru-RU"/>
        </w:rPr>
      </w:pPr>
      <w:r w:rsidRPr="00FB5B97">
        <w:rPr>
          <w:lang w:val="ru-RU"/>
        </w:rPr>
        <w:t>РАБОЧАЯ ПРОГРАММА</w:t>
      </w:r>
    </w:p>
    <w:p w:rsidR="005B7C88" w:rsidRPr="00FB5B97" w:rsidRDefault="005B7C88" w:rsidP="005B7C88">
      <w:pPr>
        <w:spacing w:line="360" w:lineRule="auto"/>
        <w:jc w:val="center"/>
        <w:rPr>
          <w:lang w:val="ru-RU"/>
        </w:rPr>
      </w:pPr>
      <w:r w:rsidRPr="00FB5B97">
        <w:rPr>
          <w:lang w:val="ru-RU"/>
        </w:rPr>
        <w:t xml:space="preserve">ПО ПРЕДМЕТУ  </w:t>
      </w:r>
      <w:r w:rsidRPr="00FB5B97">
        <w:rPr>
          <w:u w:val="single"/>
          <w:lang w:val="ru-RU"/>
        </w:rPr>
        <w:t>_МАТЕМАТИКА</w:t>
      </w:r>
    </w:p>
    <w:p w:rsidR="005B7C88" w:rsidRPr="00FB5B97" w:rsidRDefault="005B7C88" w:rsidP="005B7C88">
      <w:pPr>
        <w:spacing w:line="360" w:lineRule="auto"/>
        <w:jc w:val="center"/>
        <w:rPr>
          <w:lang w:val="ru-RU"/>
        </w:rPr>
      </w:pPr>
      <w:r w:rsidRPr="00FB5B97">
        <w:rPr>
          <w:lang w:val="ru-RU"/>
        </w:rPr>
        <w:t>НАЧАЛЬНОГО ОБЩЕГО ОБРАЗОВАНИЯ</w:t>
      </w:r>
    </w:p>
    <w:p w:rsidR="005B7C88" w:rsidRPr="00FB5B97" w:rsidRDefault="000550F0" w:rsidP="005B7C88">
      <w:pPr>
        <w:spacing w:line="360" w:lineRule="auto"/>
        <w:jc w:val="center"/>
        <w:rPr>
          <w:lang w:val="ru-RU"/>
        </w:rPr>
      </w:pPr>
      <w:r>
        <w:rPr>
          <w:lang w:val="ru-RU"/>
        </w:rPr>
        <w:t xml:space="preserve">для  3 </w:t>
      </w:r>
      <w:r w:rsidR="005B7C88" w:rsidRPr="00FB5B97">
        <w:rPr>
          <w:lang w:val="ru-RU"/>
        </w:rPr>
        <w:t>класса</w:t>
      </w:r>
    </w:p>
    <w:p w:rsidR="005B7C88" w:rsidRPr="00FB5B97" w:rsidRDefault="005B7C88" w:rsidP="005B7C88">
      <w:pPr>
        <w:spacing w:line="360" w:lineRule="auto"/>
        <w:jc w:val="center"/>
        <w:rPr>
          <w:lang w:val="ru-RU"/>
        </w:rPr>
      </w:pPr>
      <w:r w:rsidRPr="00FB5B97">
        <w:rPr>
          <w:lang w:val="ru-RU"/>
        </w:rPr>
        <w:t>учителя Мещеряковой Натальи Евгеньевны</w:t>
      </w:r>
    </w:p>
    <w:p w:rsidR="00737D63" w:rsidRPr="00FB5B97" w:rsidRDefault="005B7C88" w:rsidP="00737D63">
      <w:pPr>
        <w:spacing w:line="360" w:lineRule="auto"/>
        <w:jc w:val="center"/>
        <w:rPr>
          <w:lang w:val="ru-RU"/>
        </w:rPr>
      </w:pPr>
      <w:r w:rsidRPr="00FB5B97">
        <w:rPr>
          <w:lang w:val="ru-RU"/>
        </w:rPr>
        <w:t>соответствие занимаемой должности</w:t>
      </w:r>
    </w:p>
    <w:p w:rsidR="005B7C88" w:rsidRPr="00FB5B97" w:rsidRDefault="005B7C88" w:rsidP="005B7C88">
      <w:pPr>
        <w:spacing w:line="360" w:lineRule="auto"/>
        <w:jc w:val="center"/>
        <w:rPr>
          <w:lang w:val="ru-RU"/>
        </w:rPr>
      </w:pPr>
      <w:r w:rsidRPr="00FB5B97">
        <w:rPr>
          <w:lang w:val="ru-RU"/>
        </w:rPr>
        <w:t>Год составления программы – 2018</w:t>
      </w:r>
    </w:p>
    <w:p w:rsidR="00870A35" w:rsidRPr="00FB5B97" w:rsidRDefault="00870A35" w:rsidP="007040AC">
      <w:pPr>
        <w:spacing w:line="360" w:lineRule="auto"/>
        <w:jc w:val="center"/>
        <w:rPr>
          <w:lang w:val="ru-RU"/>
        </w:rPr>
      </w:pPr>
    </w:p>
    <w:p w:rsidR="005B7C88" w:rsidRPr="00FB5B97" w:rsidRDefault="005B7C88" w:rsidP="007040AC">
      <w:pPr>
        <w:spacing w:line="360" w:lineRule="auto"/>
        <w:jc w:val="center"/>
        <w:rPr>
          <w:lang w:val="ru-RU"/>
        </w:rPr>
      </w:pPr>
      <w:r w:rsidRPr="00FB5B97">
        <w:rPr>
          <w:lang w:val="ru-RU"/>
        </w:rPr>
        <w:t>р.п. Многовершинный</w:t>
      </w:r>
    </w:p>
    <w:p w:rsidR="005B7C88" w:rsidRPr="00FB5B97" w:rsidRDefault="005B7C88" w:rsidP="005B7C88">
      <w:pPr>
        <w:spacing w:line="360" w:lineRule="auto"/>
        <w:jc w:val="center"/>
        <w:rPr>
          <w:lang w:val="ru-RU"/>
        </w:rPr>
      </w:pPr>
      <w:r w:rsidRPr="00FB5B97">
        <w:rPr>
          <w:lang w:val="ru-RU"/>
        </w:rPr>
        <w:t xml:space="preserve">Николаевского муниципального района </w:t>
      </w:r>
    </w:p>
    <w:p w:rsidR="00FB5B97" w:rsidRPr="00FB5B97" w:rsidRDefault="00FB5B97" w:rsidP="005B7C88">
      <w:pPr>
        <w:spacing w:line="360" w:lineRule="auto"/>
        <w:jc w:val="center"/>
        <w:rPr>
          <w:lang w:val="ru-RU"/>
        </w:rPr>
      </w:pPr>
      <w:r w:rsidRPr="00FB5B97">
        <w:rPr>
          <w:lang w:val="ru-RU"/>
        </w:rPr>
        <w:t>Хабаровского края</w:t>
      </w:r>
    </w:p>
    <w:p w:rsidR="005B7C88" w:rsidRDefault="005B7C88" w:rsidP="005B7C88">
      <w:pPr>
        <w:spacing w:line="360" w:lineRule="auto"/>
        <w:ind w:left="567" w:right="567"/>
        <w:jc w:val="center"/>
        <w:rPr>
          <w:lang w:val="ru-RU"/>
        </w:rPr>
      </w:pPr>
      <w:r>
        <w:rPr>
          <w:lang w:val="ru-RU"/>
        </w:rPr>
        <w:t>2018</w:t>
      </w:r>
      <w:r w:rsidRPr="005B7C88">
        <w:rPr>
          <w:lang w:val="ru-RU"/>
        </w:rPr>
        <w:t xml:space="preserve">     </w:t>
      </w:r>
    </w:p>
    <w:p w:rsidR="005B7C88" w:rsidRPr="005B7C88" w:rsidRDefault="005B7C88" w:rsidP="005B7C88">
      <w:pPr>
        <w:spacing w:line="360" w:lineRule="auto"/>
        <w:ind w:firstLine="142"/>
        <w:jc w:val="center"/>
        <w:rPr>
          <w:lang w:val="ru-RU"/>
        </w:rPr>
      </w:pPr>
      <w:r w:rsidRPr="005B7C88">
        <w:rPr>
          <w:lang w:val="ru-RU"/>
        </w:rPr>
        <w:t xml:space="preserve">            </w:t>
      </w:r>
    </w:p>
    <w:p w:rsidR="005C400F" w:rsidRPr="005B7C88" w:rsidRDefault="005C400F" w:rsidP="00231B22">
      <w:pPr>
        <w:spacing w:line="360" w:lineRule="auto"/>
        <w:jc w:val="center"/>
        <w:rPr>
          <w:b/>
          <w:lang w:val="ru-RU"/>
        </w:rPr>
      </w:pPr>
      <w:r w:rsidRPr="005B7C88">
        <w:rPr>
          <w:b/>
          <w:lang w:val="ru-RU"/>
        </w:rPr>
        <w:lastRenderedPageBreak/>
        <w:t>Планируемые результаты изучения учебного предмета</w:t>
      </w:r>
    </w:p>
    <w:p w:rsidR="005C400F" w:rsidRPr="002B7B4F" w:rsidRDefault="005C400F" w:rsidP="004C1904">
      <w:pPr>
        <w:spacing w:line="360" w:lineRule="auto"/>
        <w:rPr>
          <w:color w:val="000000"/>
          <w:lang w:val="ru-RU"/>
        </w:rPr>
      </w:pPr>
    </w:p>
    <w:p w:rsidR="005C400F" w:rsidRPr="002B7B4F" w:rsidRDefault="005C400F" w:rsidP="004C1904">
      <w:pPr>
        <w:pStyle w:val="a3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2B7B4F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читать, записывать, сравнивать, упорядочивать числа от нуля до миллиона;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pacing w:val="2"/>
          <w:sz w:val="24"/>
        </w:rPr>
        <w:t xml:space="preserve">группировать числа по заданному или самостоятельно </w:t>
      </w:r>
      <w:r w:rsidRPr="0068741F">
        <w:rPr>
          <w:sz w:val="24"/>
        </w:rPr>
        <w:t>установленному признаку;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классифицировать числа по одному или нескольким основаниям, объяснять свои действия;</w:t>
      </w:r>
    </w:p>
    <w:p w:rsidR="005C400F" w:rsidRPr="002B7B4F" w:rsidRDefault="005C400F" w:rsidP="004C1904">
      <w:pPr>
        <w:pStyle w:val="21"/>
        <w:rPr>
          <w:iCs/>
          <w:sz w:val="24"/>
        </w:rPr>
      </w:pPr>
      <w:r w:rsidRPr="0068741F">
        <w:rPr>
          <w:sz w:val="24"/>
        </w:rPr>
        <w:t xml:space="preserve"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</w:t>
      </w:r>
      <w:r w:rsidRPr="002B7B4F">
        <w:rPr>
          <w:sz w:val="24"/>
        </w:rPr>
        <w:t>сантиметр, сантиметр — миллиметр).</w:t>
      </w:r>
    </w:p>
    <w:p w:rsidR="005C400F" w:rsidRPr="002B7B4F" w:rsidRDefault="005C400F" w:rsidP="004C1904">
      <w:pPr>
        <w:pStyle w:val="a5"/>
        <w:spacing w:line="360" w:lineRule="auto"/>
        <w:ind w:firstLine="454"/>
        <w:rPr>
          <w:rFonts w:ascii="Times New Roman" w:hAnsi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C400F" w:rsidRPr="002B7B4F" w:rsidRDefault="005C400F" w:rsidP="004C1904">
      <w:pPr>
        <w:pStyle w:val="21"/>
        <w:rPr>
          <w:spacing w:val="-2"/>
          <w:sz w:val="24"/>
        </w:rPr>
      </w:pPr>
      <w:r w:rsidRPr="002B7B4F">
        <w:rPr>
          <w:spacing w:val="-2"/>
          <w:sz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5C400F" w:rsidRPr="002B7B4F" w:rsidRDefault="005C400F" w:rsidP="004C1904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 w:cs="Times New Roman"/>
          <w:i w:val="0"/>
          <w:color w:val="auto"/>
          <w:sz w:val="24"/>
          <w:szCs w:val="24"/>
        </w:rPr>
        <w:t>Арифметические действия</w:t>
      </w:r>
    </w:p>
    <w:p w:rsidR="005C400F" w:rsidRPr="002B7B4F" w:rsidRDefault="005C400F" w:rsidP="004C1904">
      <w:pPr>
        <w:pStyle w:val="a3"/>
        <w:spacing w:line="36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2B7B4F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68741F">
        <w:rPr>
          <w:rFonts w:eastAsia="Arial Unicode MS" w:hAnsi="Arial Unicode MS" w:hint="eastAsia"/>
          <w:sz w:val="24"/>
        </w:rPr>
        <w:t> </w:t>
      </w:r>
      <w:r w:rsidRPr="0068741F">
        <w:rPr>
          <w:sz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выделять неизвестный компонент арифметического действия и находить его значение;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lastRenderedPageBreak/>
        <w:t>вычислять значение числового выражения (содержащего 2—3</w:t>
      </w:r>
      <w:r w:rsidRPr="0068741F">
        <w:rPr>
          <w:sz w:val="24"/>
        </w:rPr>
        <w:t> </w:t>
      </w:r>
      <w:r w:rsidRPr="0068741F">
        <w:rPr>
          <w:sz w:val="24"/>
        </w:rPr>
        <w:t>арифметических действия, со скобками и без скобок).</w:t>
      </w:r>
    </w:p>
    <w:p w:rsidR="005C400F" w:rsidRPr="002B7B4F" w:rsidRDefault="005C400F" w:rsidP="004C1904">
      <w:pPr>
        <w:pStyle w:val="a5"/>
        <w:spacing w:line="360" w:lineRule="auto"/>
        <w:ind w:firstLine="454"/>
        <w:rPr>
          <w:rFonts w:ascii="Times New Roman" w:hAnsi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C400F" w:rsidRPr="002B7B4F" w:rsidRDefault="005C400F" w:rsidP="004C1904">
      <w:pPr>
        <w:pStyle w:val="21"/>
        <w:rPr>
          <w:sz w:val="24"/>
        </w:rPr>
      </w:pPr>
      <w:r w:rsidRPr="002B7B4F">
        <w:rPr>
          <w:sz w:val="24"/>
        </w:rPr>
        <w:t>выполнять действия с величинами;</w:t>
      </w:r>
    </w:p>
    <w:p w:rsidR="005C400F" w:rsidRPr="002B7B4F" w:rsidRDefault="005C400F" w:rsidP="004C1904">
      <w:pPr>
        <w:pStyle w:val="21"/>
        <w:rPr>
          <w:sz w:val="24"/>
        </w:rPr>
      </w:pPr>
      <w:r w:rsidRPr="002B7B4F">
        <w:rPr>
          <w:sz w:val="24"/>
        </w:rPr>
        <w:t>использовать свойства арифметических действий для удобства вычислений;</w:t>
      </w:r>
    </w:p>
    <w:p w:rsidR="005C400F" w:rsidRPr="002B7B4F" w:rsidRDefault="005C400F" w:rsidP="004C1904">
      <w:pPr>
        <w:pStyle w:val="21"/>
        <w:rPr>
          <w:sz w:val="24"/>
        </w:rPr>
      </w:pPr>
      <w:r w:rsidRPr="002B7B4F">
        <w:rPr>
          <w:sz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2B7B4F">
        <w:rPr>
          <w:sz w:val="24"/>
        </w:rPr>
        <w:t> </w:t>
      </w:r>
      <w:r w:rsidRPr="002B7B4F">
        <w:rPr>
          <w:sz w:val="24"/>
        </w:rPr>
        <w:t>др.).</w:t>
      </w:r>
    </w:p>
    <w:p w:rsidR="005C400F" w:rsidRPr="002B7B4F" w:rsidRDefault="005C400F" w:rsidP="004C1904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 w:cs="Times New Roman"/>
          <w:i w:val="0"/>
          <w:color w:val="auto"/>
          <w:sz w:val="24"/>
          <w:szCs w:val="24"/>
        </w:rPr>
        <w:t>Работа с текстовыми задачами</w:t>
      </w:r>
    </w:p>
    <w:p w:rsidR="005C400F" w:rsidRPr="002B7B4F" w:rsidRDefault="005C400F" w:rsidP="004C1904">
      <w:pPr>
        <w:pStyle w:val="a3"/>
        <w:spacing w:line="36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  <w:r w:rsidRPr="002B7B4F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pacing w:val="-2"/>
          <w:sz w:val="24"/>
        </w:rPr>
        <w:t>решать арифметическим способом (в 1—2</w:t>
      </w:r>
      <w:r w:rsidRPr="0068741F">
        <w:rPr>
          <w:iCs/>
          <w:spacing w:val="-2"/>
          <w:sz w:val="24"/>
        </w:rPr>
        <w:t> </w:t>
      </w:r>
      <w:r w:rsidRPr="0068741F">
        <w:rPr>
          <w:spacing w:val="-2"/>
          <w:sz w:val="24"/>
        </w:rPr>
        <w:t xml:space="preserve">действия) </w:t>
      </w:r>
      <w:r w:rsidRPr="0068741F">
        <w:rPr>
          <w:sz w:val="24"/>
        </w:rPr>
        <w:t>учебные задачи и задачи, связанные с повседневной жизнью;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решать задачи на нахождение доли величины и вели</w:t>
      </w:r>
      <w:r w:rsidRPr="0068741F">
        <w:rPr>
          <w:spacing w:val="2"/>
          <w:sz w:val="24"/>
        </w:rPr>
        <w:t xml:space="preserve">чины по значению её доли (половина, треть, четверть, </w:t>
      </w:r>
      <w:r w:rsidRPr="0068741F">
        <w:rPr>
          <w:sz w:val="24"/>
        </w:rPr>
        <w:t>пятая, десятая часть);</w:t>
      </w:r>
    </w:p>
    <w:p w:rsidR="005C400F" w:rsidRPr="0068741F" w:rsidRDefault="005C400F" w:rsidP="004C1904">
      <w:pPr>
        <w:pStyle w:val="21"/>
        <w:rPr>
          <w:sz w:val="24"/>
        </w:rPr>
      </w:pPr>
      <w:r w:rsidRPr="0068741F">
        <w:rPr>
          <w:sz w:val="24"/>
        </w:rPr>
        <w:t>оценивать правильность хода решения и реальность ответа на вопрос задачи.</w:t>
      </w:r>
    </w:p>
    <w:p w:rsidR="005C400F" w:rsidRPr="002B7B4F" w:rsidRDefault="005C400F" w:rsidP="004C1904">
      <w:pPr>
        <w:pStyle w:val="a5"/>
        <w:spacing w:line="360" w:lineRule="auto"/>
        <w:ind w:firstLine="454"/>
        <w:rPr>
          <w:rFonts w:ascii="Times New Roman" w:hAnsi="Times New Roman"/>
          <w:i w:val="0"/>
          <w:color w:val="auto"/>
          <w:sz w:val="24"/>
          <w:szCs w:val="24"/>
        </w:rPr>
      </w:pPr>
      <w:r w:rsidRPr="002B7B4F">
        <w:rPr>
          <w:rFonts w:ascii="Times New Roman" w:hAnsi="Times New Roman"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C400F" w:rsidRPr="002B7B4F" w:rsidRDefault="005C400F" w:rsidP="004C1904">
      <w:pPr>
        <w:pStyle w:val="21"/>
        <w:rPr>
          <w:sz w:val="24"/>
        </w:rPr>
      </w:pPr>
      <w:r w:rsidRPr="002B7B4F">
        <w:rPr>
          <w:sz w:val="24"/>
        </w:rPr>
        <w:t>решать задачи в 3—4 действия;</w:t>
      </w:r>
    </w:p>
    <w:p w:rsidR="002B7B4F" w:rsidRDefault="005C400F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  <w:r w:rsidRPr="002B7B4F">
        <w:rPr>
          <w:lang w:val="ru-RU"/>
        </w:rPr>
        <w:t>находить разные способы решения задачи</w:t>
      </w: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lang w:val="ru-RU"/>
        </w:rPr>
      </w:pPr>
    </w:p>
    <w:p w:rsidR="004C1904" w:rsidRDefault="004C1904" w:rsidP="004C1904">
      <w:pPr>
        <w:widowControl/>
        <w:suppressAutoHyphens/>
        <w:autoSpaceDE/>
        <w:autoSpaceDN/>
        <w:adjustRightInd/>
        <w:spacing w:line="360" w:lineRule="auto"/>
        <w:jc w:val="both"/>
        <w:rPr>
          <w:color w:val="000000"/>
          <w:lang w:val="ru-RU"/>
        </w:rPr>
      </w:pPr>
    </w:p>
    <w:p w:rsidR="005C400F" w:rsidRPr="005B7C88" w:rsidRDefault="005C400F" w:rsidP="004C1904">
      <w:pPr>
        <w:widowControl/>
        <w:suppressAutoHyphens/>
        <w:autoSpaceDE/>
        <w:autoSpaceDN/>
        <w:adjustRightInd/>
        <w:spacing w:line="360" w:lineRule="auto"/>
        <w:jc w:val="center"/>
        <w:rPr>
          <w:b/>
          <w:color w:val="000000"/>
          <w:lang w:val="ru-RU"/>
        </w:rPr>
      </w:pPr>
      <w:r w:rsidRPr="005B7C88">
        <w:rPr>
          <w:b/>
          <w:color w:val="000000"/>
          <w:lang w:val="ru-RU"/>
        </w:rPr>
        <w:lastRenderedPageBreak/>
        <w:t>Содержание программы</w:t>
      </w:r>
    </w:p>
    <w:p w:rsidR="005C400F" w:rsidRPr="0068741F" w:rsidRDefault="005C400F" w:rsidP="004C1904">
      <w:pPr>
        <w:spacing w:line="360" w:lineRule="auto"/>
        <w:jc w:val="center"/>
        <w:rPr>
          <w:b/>
          <w:color w:val="000000"/>
          <w:lang w:val="ru-RU"/>
        </w:rPr>
      </w:pPr>
    </w:p>
    <w:p w:rsidR="005C400F" w:rsidRPr="0068741F" w:rsidRDefault="005C400F" w:rsidP="004C1904">
      <w:pPr>
        <w:widowControl/>
        <w:spacing w:line="360" w:lineRule="auto"/>
        <w:rPr>
          <w:b/>
          <w:bCs/>
          <w:color w:val="000000"/>
          <w:lang w:val="ru-RU"/>
        </w:rPr>
      </w:pPr>
      <w:r w:rsidRPr="0068741F">
        <w:rPr>
          <w:color w:val="000000"/>
          <w:lang w:val="ru-RU"/>
        </w:rPr>
        <w:t>Площадь фигуры. Сравнение площадей фигур с помощью различных мерок. Таблица умножения. Сочетательное свойство умножения. Умножение на 10.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Смысл деления. Названия компонентов и результата деления. Взаимосвязь умножения и деления. Понятие«уменьшить в». Кратное сравнение. Невозможность деления на нуль. Деление числа на 1 и на само себя. Табличные случаи умножения и соответствующие случаи деления.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Единицы площади: квадратный сантиметр, квадратный дециметр, квадратный метр. Палетка. Измерение площадей фигур. Площадь и периметр прямоугольника.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Правила порядка выполнения действий в выражениях.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Распределительное свойство умножения. Приемы устного умножения двузначного числа на однозначное. Деление суммы на число. Приемы устного деления двузначного числа на однозначное, двузначного числа на двузначное. Четырехзначные, пятизначные ,шестизначные числа.Понятия разряда и класса. Соотношение разрядных единиц .Разрядные слагаемые. Сравнение многозначных чисел.Умножение и деление на 10, 100, 1000.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Алгоритм письменного сложения и вычитания. Единицы массы (грамм и килограмм) и соотношение между ними. Единицы длины (километр, метр, дециметр, сантиметр) и соотношения между ними. Единицы времени (час, минута, секунда) и соотношения между ними.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Текстовые задачи, при решении которых используются: а) смысл действий сложения, вычитания, умножения и деления;б) понятия «увеличить в (на)», «уменьшить в (на)»;в) разностное и кратное сравнения;г) прямая и обратная пропорциональность. Выделение фигур на чертеже (треугольник, прямоугольник, квадрат).Куб, его изображение. Грани, вершины, ребра куба.</w:t>
      </w:r>
    </w:p>
    <w:p w:rsidR="005C400F" w:rsidRPr="0068741F" w:rsidRDefault="005C400F" w:rsidP="004C1904">
      <w:pPr>
        <w:widowControl/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>Развертка куба.</w:t>
      </w:r>
    </w:p>
    <w:p w:rsidR="002B7B4F" w:rsidRDefault="005C400F" w:rsidP="004C1904">
      <w:pPr>
        <w:spacing w:line="360" w:lineRule="auto"/>
        <w:rPr>
          <w:color w:val="000000"/>
          <w:lang w:val="ru-RU"/>
        </w:rPr>
      </w:pPr>
      <w:r w:rsidRPr="0068741F">
        <w:rPr>
          <w:color w:val="000000"/>
          <w:lang w:val="ru-RU"/>
        </w:rPr>
        <w:t xml:space="preserve">                                                                           </w:t>
      </w:r>
      <w:r w:rsidR="002B7B4F">
        <w:rPr>
          <w:color w:val="000000"/>
          <w:lang w:val="ru-RU"/>
        </w:rPr>
        <w:t xml:space="preserve">                </w:t>
      </w:r>
    </w:p>
    <w:p w:rsidR="002B7B4F" w:rsidRDefault="002B7B4F" w:rsidP="004C1904">
      <w:pPr>
        <w:spacing w:line="360" w:lineRule="auto"/>
        <w:rPr>
          <w:color w:val="000000"/>
          <w:lang w:val="ru-RU"/>
        </w:rPr>
      </w:pPr>
    </w:p>
    <w:p w:rsidR="002B7B4F" w:rsidRDefault="002B7B4F" w:rsidP="004C1904">
      <w:pPr>
        <w:spacing w:line="360" w:lineRule="auto"/>
        <w:rPr>
          <w:color w:val="000000"/>
          <w:lang w:val="ru-RU"/>
        </w:rPr>
      </w:pPr>
    </w:p>
    <w:p w:rsidR="004C1904" w:rsidRDefault="004C1904" w:rsidP="004C1904">
      <w:pPr>
        <w:spacing w:line="360" w:lineRule="auto"/>
        <w:rPr>
          <w:color w:val="000000"/>
          <w:lang w:val="ru-RU"/>
        </w:rPr>
      </w:pPr>
    </w:p>
    <w:p w:rsidR="005C400F" w:rsidRPr="005B7C88" w:rsidRDefault="002B7B4F" w:rsidP="004C1904">
      <w:pPr>
        <w:spacing w:line="360" w:lineRule="auto"/>
        <w:rPr>
          <w:b/>
          <w:color w:val="000000"/>
          <w:lang w:val="ru-RU"/>
        </w:rPr>
      </w:pPr>
      <w:r>
        <w:rPr>
          <w:color w:val="000000"/>
          <w:lang w:val="ru-RU"/>
        </w:rPr>
        <w:lastRenderedPageBreak/>
        <w:t xml:space="preserve">                                                                                                        </w:t>
      </w:r>
      <w:r w:rsidR="005C400F" w:rsidRPr="005B7C88">
        <w:rPr>
          <w:b/>
          <w:color w:val="000000"/>
          <w:lang w:val="ru-RU"/>
        </w:rPr>
        <w:t>Тематическое планирование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0"/>
        <w:gridCol w:w="851"/>
      </w:tblGrid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Проверь себя! Чему ты научился в первом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и во втором классах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10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Площадь фигуры. Таблица умножения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с числами 8 и 9.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4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Измерение площади. Таблица умножения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с числами 7, 6, 5, 4, 3, 2.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6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Сочетательное свойство умножения.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Решение задач. Умножение на 10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4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Смысл деления. Названия компонентов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и результата действий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3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Взаимосвязь компонентов и результатов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действий умножения и деления. Таблица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умножения и соответствующие случаи деления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4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Уменьшить в несколько раз. Таблица умножения соответствующие случаи деления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2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Деление любого числа на 1, само на себя деление нуля на число. Невозможность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деления на нуль.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3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Увеличить в несколько раз. Уменьшить в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несколько раз. Во сколько раз? Решение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8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Деление «круглых» десятков на 10 и на «круглые» десятки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 xml:space="preserve">Порядок выполнения действий в выражениях. Табличные случаи 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умножения и деления.Решение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10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Единицы площади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3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Площадь и периметр прямоугольника.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6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Распределительное свойство умножения. Умножение двузначного числа на однозначное.</w:t>
            </w:r>
            <w:r>
              <w:rPr>
                <w:color w:val="000000"/>
                <w:lang w:val="ru-RU"/>
              </w:rPr>
              <w:t xml:space="preserve"> </w:t>
            </w:r>
            <w:r w:rsidRPr="0068741F">
              <w:rPr>
                <w:color w:val="000000"/>
                <w:lang w:val="ru-RU"/>
              </w:rPr>
              <w:t>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10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Деление суммы на число. Деление двузначного числа на однозначное.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8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Деление двузначного числа на двузначное.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5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Цена, количество, стоимость.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7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Четырехзначные числа. Единица длины — километр. Единица массы — грамм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10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Пятизначные и шестизначные числа. Решение и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8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Сложение и вычитание многозначных чисел.</w:t>
            </w:r>
          </w:p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lastRenderedPageBreak/>
              <w:t>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lastRenderedPageBreak/>
              <w:t>8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lastRenderedPageBreak/>
              <w:t>Единицы времени. 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5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Куб.Развертка куба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3</w:t>
            </w:r>
          </w:p>
        </w:tc>
      </w:tr>
      <w:tr w:rsidR="002B7B4F" w:rsidRPr="0068741F" w:rsidTr="002B7B4F">
        <w:tc>
          <w:tcPr>
            <w:tcW w:w="14850" w:type="dxa"/>
          </w:tcPr>
          <w:p w:rsidR="002B7B4F" w:rsidRPr="0068741F" w:rsidRDefault="002B7B4F" w:rsidP="004C1904">
            <w:pPr>
              <w:widowControl/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Решение задач</w:t>
            </w:r>
          </w:p>
        </w:tc>
        <w:tc>
          <w:tcPr>
            <w:tcW w:w="851" w:type="dxa"/>
          </w:tcPr>
          <w:p w:rsidR="002B7B4F" w:rsidRPr="0068741F" w:rsidRDefault="002B7B4F" w:rsidP="004C1904">
            <w:pPr>
              <w:spacing w:line="360" w:lineRule="auto"/>
              <w:rPr>
                <w:color w:val="000000"/>
                <w:lang w:val="ru-RU"/>
              </w:rPr>
            </w:pPr>
            <w:r w:rsidRPr="0068741F">
              <w:rPr>
                <w:color w:val="000000"/>
                <w:lang w:val="ru-RU"/>
              </w:rPr>
              <w:t>4</w:t>
            </w:r>
          </w:p>
        </w:tc>
      </w:tr>
    </w:tbl>
    <w:p w:rsidR="002B7B4F" w:rsidRDefault="005C400F" w:rsidP="004C1904">
      <w:pPr>
        <w:spacing w:line="360" w:lineRule="auto"/>
        <w:rPr>
          <w:lang w:val="ru-RU"/>
        </w:rPr>
      </w:pPr>
      <w:r>
        <w:rPr>
          <w:lang w:val="ru-RU"/>
        </w:rPr>
        <w:t xml:space="preserve">                                                                     </w:t>
      </w:r>
    </w:p>
    <w:p w:rsidR="00737D63" w:rsidRDefault="00737D63" w:rsidP="004C1904">
      <w:pPr>
        <w:spacing w:line="360" w:lineRule="auto"/>
        <w:rPr>
          <w:lang w:val="ru-RU"/>
        </w:rPr>
      </w:pPr>
    </w:p>
    <w:p w:rsidR="000550F0" w:rsidRDefault="00737D63" w:rsidP="004C1904">
      <w:pPr>
        <w:spacing w:line="360" w:lineRule="auto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0550F0" w:rsidRDefault="000550F0" w:rsidP="004C1904">
      <w:pPr>
        <w:spacing w:line="360" w:lineRule="auto"/>
        <w:rPr>
          <w:lang w:val="ru-RU"/>
        </w:rPr>
      </w:pPr>
    </w:p>
    <w:p w:rsidR="00737D63" w:rsidRDefault="000550F0" w:rsidP="004C1904">
      <w:pPr>
        <w:spacing w:line="360" w:lineRule="auto"/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737D63">
        <w:rPr>
          <w:lang w:val="ru-RU"/>
        </w:rPr>
        <w:t xml:space="preserve">   ПРИЛОЖЕНИЕ №1</w:t>
      </w:r>
    </w:p>
    <w:p w:rsidR="00737D63" w:rsidRDefault="00737D63" w:rsidP="00737D63">
      <w:pPr>
        <w:spacing w:line="360" w:lineRule="auto"/>
        <w:jc w:val="center"/>
        <w:rPr>
          <w:lang w:val="ru-RU"/>
        </w:rPr>
      </w:pPr>
      <w:r>
        <w:rPr>
          <w:lang w:val="ru-RU"/>
        </w:rPr>
        <w:t>Календарно – тематическое планирование уроков по математике</w:t>
      </w:r>
      <w:r w:rsidR="000550F0">
        <w:rPr>
          <w:lang w:val="ru-RU"/>
        </w:rPr>
        <w:t xml:space="preserve"> (136 ч.)</w:t>
      </w:r>
      <w:bookmarkStart w:id="0" w:name="_GoBack"/>
      <w:bookmarkEnd w:id="0"/>
    </w:p>
    <w:tbl>
      <w:tblPr>
        <w:tblW w:w="4932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458"/>
        <w:gridCol w:w="458"/>
        <w:gridCol w:w="458"/>
        <w:gridCol w:w="908"/>
        <w:gridCol w:w="458"/>
        <w:gridCol w:w="26"/>
        <w:gridCol w:w="458"/>
        <w:gridCol w:w="1321"/>
        <w:gridCol w:w="458"/>
        <w:gridCol w:w="1562"/>
        <w:gridCol w:w="458"/>
        <w:gridCol w:w="2020"/>
        <w:gridCol w:w="1563"/>
        <w:gridCol w:w="2909"/>
        <w:gridCol w:w="59"/>
        <w:gridCol w:w="810"/>
        <w:gridCol w:w="41"/>
        <w:gridCol w:w="709"/>
      </w:tblGrid>
      <w:tr w:rsidR="00FB246E" w:rsidRPr="00737D63" w:rsidTr="00FB246E">
        <w:trPr>
          <w:trHeight w:val="15"/>
        </w:trPr>
        <w:tc>
          <w:tcPr>
            <w:tcW w:w="1376" w:type="dxa"/>
            <w:gridSpan w:val="3"/>
            <w:shd w:val="clear" w:color="auto" w:fill="auto"/>
          </w:tcPr>
          <w:p w:rsidR="00737D63" w:rsidRPr="00737D63" w:rsidRDefault="00737D63" w:rsidP="00FB246E">
            <w:pPr>
              <w:spacing w:line="360" w:lineRule="auto"/>
            </w:pPr>
            <w:r w:rsidRPr="00737D63">
              <w:t>№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Тема, </w:t>
            </w:r>
            <w:r w:rsidRPr="00FB246E">
              <w:rPr>
                <w:lang w:val="ru-RU"/>
              </w:rPr>
              <w:br/>
              <w:t>тип урока,</w:t>
            </w:r>
            <w:r w:rsidRPr="00FB246E">
              <w:rPr>
                <w:lang w:val="ru-RU"/>
              </w:rPr>
              <w:br/>
              <w:t xml:space="preserve">номера </w:t>
            </w:r>
            <w:r w:rsidRPr="00FB246E">
              <w:rPr>
                <w:lang w:val="ru-RU"/>
              </w:rPr>
              <w:br/>
              <w:t>заданий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Освоение </w:t>
            </w:r>
            <w:r w:rsidRPr="00FB246E">
              <w:rPr>
                <w:lang w:val="ru-RU"/>
              </w:rPr>
              <w:br/>
              <w:t>предметных знаний</w:t>
            </w:r>
            <w:r w:rsidRPr="00FB246E">
              <w:rPr>
                <w:lang w:val="ru-RU"/>
              </w:rPr>
              <w:br/>
              <w:t xml:space="preserve">(элементы </w:t>
            </w:r>
            <w:r w:rsidRPr="00FB246E">
              <w:rPr>
                <w:lang w:val="ru-RU"/>
              </w:rPr>
              <w:br/>
              <w:t>содержания)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Характеристика деятельности </w:t>
            </w:r>
            <w:r w:rsidRPr="00FB246E">
              <w:rPr>
                <w:lang w:val="ru-RU"/>
              </w:rPr>
              <w:br/>
              <w:t>учащихся</w:t>
            </w:r>
          </w:p>
        </w:tc>
        <w:tc>
          <w:tcPr>
            <w:tcW w:w="7009" w:type="dxa"/>
            <w:gridSpan w:val="5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Планируемые результаты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Твор., ис-ая, проек. дея-ть </w:t>
            </w:r>
            <w:r w:rsidRPr="00FB246E">
              <w:rPr>
                <w:lang w:val="ru-RU"/>
              </w:rPr>
              <w:br/>
              <w:t>уч-ся</w:t>
            </w:r>
          </w:p>
        </w:tc>
        <w:tc>
          <w:tcPr>
            <w:tcW w:w="7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Формы</w:t>
            </w:r>
            <w:r w:rsidRPr="00FB246E">
              <w:rPr>
                <w:lang w:val="ru-RU"/>
              </w:rPr>
              <w:br/>
              <w:t>контр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, раб. ур.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737D63" w:rsidRDefault="00737D63" w:rsidP="00FB246E">
            <w:pPr>
              <w:spacing w:line="360" w:lineRule="auto"/>
            </w:pPr>
            <w:r w:rsidRPr="00737D63">
              <w:t>В году</w:t>
            </w:r>
          </w:p>
        </w:tc>
        <w:tc>
          <w:tcPr>
            <w:tcW w:w="458" w:type="dxa"/>
            <w:shd w:val="clear" w:color="auto" w:fill="auto"/>
          </w:tcPr>
          <w:p w:rsidR="00737D63" w:rsidRPr="00737D63" w:rsidRDefault="00737D63" w:rsidP="00FB246E">
            <w:pPr>
              <w:spacing w:line="360" w:lineRule="auto"/>
            </w:pPr>
            <w:r w:rsidRPr="00737D63">
              <w:t>В четв</w:t>
            </w:r>
          </w:p>
        </w:tc>
        <w:tc>
          <w:tcPr>
            <w:tcW w:w="458" w:type="dxa"/>
            <w:tcBorders>
              <w:top w:val="single" w:sz="6" w:space="0" w:color="auto"/>
            </w:tcBorders>
            <w:shd w:val="clear" w:color="auto" w:fill="auto"/>
          </w:tcPr>
          <w:p w:rsidR="00737D63" w:rsidRPr="00737D63" w:rsidRDefault="00737D63" w:rsidP="00FB246E">
            <w:pPr>
              <w:spacing w:line="360" w:lineRule="auto"/>
            </w:pPr>
            <w:r w:rsidRPr="00737D63">
              <w:t>В теме</w:t>
            </w:r>
          </w:p>
        </w:tc>
        <w:tc>
          <w:tcPr>
            <w:tcW w:w="458" w:type="dxa"/>
            <w:tcBorders>
              <w:top w:val="single" w:sz="6" w:space="0" w:color="auto"/>
            </w:tcBorders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дата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предметные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личностные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метапредметные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 xml:space="preserve">Проверь себя! Чему ты научился в первом и во втором классах? </w:t>
            </w:r>
            <w:r w:rsidRPr="00FB246E">
              <w:rPr>
                <w:iCs/>
                <w:lang w:val="ru-RU"/>
              </w:rPr>
              <w:t>(11ч)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1.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Сравнение и составление числовых выражений. Признаки </w:t>
            </w:r>
            <w:r w:rsidRPr="00FB246E">
              <w:rPr>
                <w:lang w:val="ru-RU"/>
              </w:rPr>
              <w:lastRenderedPageBreak/>
              <w:t xml:space="preserve">сходства многоугольников. Углы, длины сторон, периметр многоугольника. 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(комбинированный).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Учебник, </w:t>
            </w:r>
            <w:r w:rsidRPr="00FB246E">
              <w:rPr>
                <w:lang w:val="ru-RU"/>
              </w:rPr>
              <w:br/>
              <w:t>ч. 1, № 1–8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Сравнение и составление числовых выражений. Признаки сходства многоугольников. Углы, </w:t>
            </w:r>
            <w:r w:rsidRPr="00FB246E">
              <w:rPr>
                <w:lang w:val="ru-RU"/>
              </w:rPr>
              <w:lastRenderedPageBreak/>
              <w:t>длины сторон, периметр многоугольника. Запись равенств. Составление плана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Сравнивают и составляют числовые выражения. Находят и называют признаки сходства </w:t>
            </w:r>
            <w:r w:rsidRPr="00FB246E">
              <w:rPr>
                <w:lang w:val="ru-RU"/>
              </w:rPr>
              <w:lastRenderedPageBreak/>
              <w:t>многоугольников. Находят углы; измеряют длину стороны; вычисляют периметр многоугольника. Записывают равенства. Составляют план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Читают, записывают, сравнивают, упорядочивают числа. Письменно выполняют действия с </w:t>
            </w:r>
            <w:r w:rsidRPr="00FB246E">
              <w:rPr>
                <w:lang w:val="ru-RU"/>
              </w:rPr>
              <w:lastRenderedPageBreak/>
              <w:t xml:space="preserve">числами (сложение, вычитание, умножение и деление на однозначное число) с использованием таблиц сложения. Проводят проверку правильности вычислений (с помощью обратного действия, прикидки и оценки результата действия). Распознают, </w:t>
            </w:r>
            <w:r w:rsidRPr="00FB246E">
              <w:rPr>
                <w:lang w:val="ru-RU"/>
              </w:rPr>
              <w:lastRenderedPageBreak/>
              <w:t>называют, изображают геометрические фигуры (прямой угол, многоугольник). Измеряют длину отрезка. Вычисляют периметр многоугольника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Знают моральные нормы и умеют выделять нравственный аспект поведения; </w:t>
            </w:r>
            <w:r w:rsidRPr="00FB246E">
              <w:rPr>
                <w:lang w:val="ru-RU"/>
              </w:rPr>
              <w:lastRenderedPageBreak/>
              <w:t xml:space="preserve">устанавливают связь между </w:t>
            </w:r>
            <w:r w:rsidRPr="00FB246E">
              <w:rPr>
                <w:lang w:val="ru-RU"/>
              </w:rPr>
              <w:br/>
              <w:t xml:space="preserve">целью учебной деятельности </w:t>
            </w:r>
            <w:r w:rsidRPr="00FB246E">
              <w:rPr>
                <w:lang w:val="ru-RU"/>
              </w:rPr>
              <w:br/>
              <w:t xml:space="preserve">и ее мотивом </w:t>
            </w:r>
            <w:r w:rsidRPr="00FB246E">
              <w:rPr>
                <w:lang w:val="ru-RU"/>
              </w:rPr>
              <w:br/>
              <w:t xml:space="preserve">(между результатом учения </w:t>
            </w:r>
            <w:r w:rsidRPr="00FB246E">
              <w:rPr>
                <w:lang w:val="ru-RU"/>
              </w:rPr>
              <w:br/>
              <w:t>и тем, что побуждает к деятельности, ради чего она осуществляется)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bCs/>
                <w:vertAlign w:val="superscript"/>
                <w:lang w:val="ru-RU"/>
              </w:rPr>
              <w:t>*</w:t>
            </w:r>
            <w:r w:rsidRPr="00FB246E">
              <w:rPr>
                <w:lang w:val="ru-RU"/>
              </w:rPr>
              <w:t xml:space="preserve"> – умеют осознанно </w:t>
            </w:r>
            <w:r w:rsidRPr="00FB246E">
              <w:rPr>
                <w:lang w:val="ru-RU"/>
              </w:rPr>
              <w:br/>
              <w:t xml:space="preserve">и произвольно строить речевое высказывание в устной форме; осуществляют поиск нужной информации в учебнике и учебных пособиях; структурируют </w:t>
            </w:r>
            <w:r w:rsidRPr="00FB246E">
              <w:rPr>
                <w:lang w:val="ru-RU"/>
              </w:rPr>
              <w:lastRenderedPageBreak/>
              <w:t>знания; осуществляют анализ объектов с выделением существенных и несущественных признаков; проводят сравнение и классификацию по заданным критериям; строят рассуждения в форме связи простых суждений об объекте, его строении, свойствах, связях.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принимают и сохраняют учебную задачу и активно включаются в деятельность, направленную на ее решение, в сотрудничестве с </w:t>
            </w:r>
            <w:r w:rsidRPr="00FB246E">
              <w:rPr>
                <w:lang w:val="ru-RU"/>
              </w:rPr>
              <w:lastRenderedPageBreak/>
              <w:t>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Проект «Многоугольники»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>Запись равенств. Сочетательное и переместительное свойства сложения. Решение задач</w:t>
            </w:r>
            <w:r w:rsidRPr="00FB246E">
              <w:rPr>
                <w:lang w:val="ru-RU"/>
              </w:rPr>
              <w:br/>
            </w:r>
            <w:r w:rsidRPr="00FB246E">
              <w:rPr>
                <w:iCs/>
                <w:lang w:val="ru-RU"/>
              </w:rPr>
              <w:t>(комбинир</w:t>
            </w:r>
            <w:r w:rsidRPr="00FB246E">
              <w:rPr>
                <w:iCs/>
                <w:lang w:val="ru-RU"/>
              </w:rPr>
              <w:lastRenderedPageBreak/>
              <w:t>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9–17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Запись равенств. Сочетательное и переместительное свойства сложения. Решение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Записывают равенства. Применяют сочетательное и переместительное свойства сложения. Решают задачи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Читают, записывают, сравнивают, упорядочивают числа. Вычисляют значение числового выражения. Используют свойства </w:t>
            </w:r>
            <w:r w:rsidRPr="00FB246E">
              <w:rPr>
                <w:lang w:val="ru-RU"/>
              </w:rPr>
              <w:lastRenderedPageBreak/>
              <w:t>арифметических действий для удобства вычислений. Анализируют задачу, устанавливают зависимость между величинами, взаимосвязь между условием и вопросом задачи, определяют количество и порядок действий для решения задачи, выбирают и объясняют выбор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Задаются вопросом «Какое значение и смысл имеет для меня учение» и умеют находить ответ на него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умеют самостоятельно выделять и формулировать познавательную цель; осуществляют поиск и выделение необходимой информации для выполнения учебных заданий с использованием учебной литературы.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Р</w:t>
            </w:r>
            <w:r w:rsidRPr="00FB246E">
              <w:rPr>
                <w:lang w:val="ru-RU"/>
              </w:rPr>
              <w:t xml:space="preserve"> – планируют свои действия в соответствии с поставленной задачей и условиями ее реализации, в том числе во внутреннем плане; осуществляют пошаговый контроль по результату под руководством учителя.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планируют учебное сотрудничество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с учителем и сверстниками; определяют цели и функции участников, способы взаимодействия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группова</w:t>
            </w:r>
            <w:r w:rsidRPr="00FB246E">
              <w:rPr>
                <w:lang w:val="ru-RU"/>
              </w:rPr>
              <w:lastRenderedPageBreak/>
              <w:t>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Вычислительные умения </w:t>
            </w:r>
            <w:r w:rsidRPr="00FB246E">
              <w:rPr>
                <w:lang w:val="ru-RU"/>
              </w:rPr>
              <w:br/>
              <w:t>и навыки. Решение задач. Работа с таблицей. Поиск закономерностей. КУС</w:t>
            </w:r>
            <w:r w:rsidRPr="00FB246E">
              <w:rPr>
                <w:lang w:val="ru-RU"/>
              </w:rPr>
              <w:br/>
            </w:r>
            <w:r w:rsidRPr="00FB246E">
              <w:rPr>
                <w:iCs/>
                <w:lang w:val="ru-RU"/>
              </w:rPr>
              <w:t>(</w:t>
            </w:r>
            <w:r w:rsidRPr="00FB246E">
              <w:rPr>
                <w:lang w:val="ru-RU"/>
              </w:rPr>
              <w:t>к</w:t>
            </w:r>
            <w:r w:rsidRPr="00FB246E">
              <w:rPr>
                <w:iCs/>
                <w:lang w:val="ru-RU"/>
              </w:rPr>
              <w:t>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18–24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КУС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№1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Вычислительные умения и навыки. Решение задач. Работа с таблицей. Поиск закономерностей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Выполняют арифметические действия. Решают задачи. Работают </w:t>
            </w:r>
            <w:r w:rsidRPr="00FB246E">
              <w:rPr>
                <w:lang w:val="ru-RU"/>
              </w:rPr>
              <w:br/>
              <w:t>с таблицей. Осуществляют поиск закономерностей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учебные задачи и задачи, связанные с повседневной жизнью, арифметическим способом </w:t>
            </w:r>
            <w:r w:rsidRPr="00FB246E">
              <w:rPr>
                <w:lang w:val="ru-RU"/>
              </w:rPr>
              <w:br/>
              <w:t>(в 2–3 действия). Устанавливают закономерность – правило, по которому составлена числовая последовательность, и составляют последовательность по заданному или самостоятельно выбранному правилу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Проявляют положительное отношение к школе и учебной деятельности; имеют представление о причинах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успеха в учебе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выдвигают и формулируют проблему, самостоятельно создают алгоритмы деятельности при решении проблем творческого и поискового характера.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формах; различают способ и результат действия.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парная,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Плоские </w:t>
            </w:r>
            <w:r w:rsidRPr="00FB246E">
              <w:rPr>
                <w:lang w:val="ru-RU"/>
              </w:rPr>
              <w:br/>
              <w:t xml:space="preserve">и кривые поверхности. Плоские и объемные фигуры. Классификация объектов. Поиск </w:t>
            </w:r>
            <w:r w:rsidRPr="00FB246E">
              <w:rPr>
                <w:lang w:val="ru-RU"/>
              </w:rPr>
              <w:br/>
              <w:t>закономерностей.   Числовые выражений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25–31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Плоские </w:t>
            </w:r>
            <w:r w:rsidRPr="00FB246E">
              <w:rPr>
                <w:lang w:val="ru-RU"/>
              </w:rPr>
              <w:br/>
              <w:t xml:space="preserve">и кривые поверхности. Плоские </w:t>
            </w:r>
            <w:r w:rsidRPr="00FB246E">
              <w:rPr>
                <w:lang w:val="ru-RU"/>
              </w:rPr>
              <w:br/>
              <w:t xml:space="preserve">и объемные фигуры. Классификация объектов. Поиск закономерностей. Выявление сходство </w:t>
            </w:r>
            <w:r w:rsidRPr="00FB246E">
              <w:rPr>
                <w:lang w:val="ru-RU"/>
              </w:rPr>
              <w:br/>
              <w:t>и различие числовых выражений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Распознают плоские и кривые поверхности. Находят  и называют плоские и объемные фигуры. Классифицируют объекты. Осуществляют поиск закономерностей. Выявляют сходства и различия числовых выражений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Устанавливают закономерность – правило, по которому составлена числовая последовательность, и составляют последовательность по заданному или самостоятельно выбранному правилу. Классифицируют объекты по одному или нескольким основаниям, объясняют свои действия. Используют </w:t>
            </w:r>
            <w:r w:rsidRPr="00FB246E">
              <w:rPr>
                <w:lang w:val="ru-RU"/>
              </w:rPr>
              <w:lastRenderedPageBreak/>
              <w:t>свойства арифметических действий для удобства вычислений. Распознают плоские и кривые поверхности, плоские и объемные геометрические фигуры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интерес к учебному материалу; владеют знаниями основных моральных норм поведения; формируют внутреннюю позицию школьника на уровне положительного отношения к школе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осуществляют анализ объектов с целью выделения признаков (существенных, несущественных); осуществляют выбор оснований и критериев для срав-нения, сериации, классификации объектов; осуще-ствляют моделирование </w:t>
            </w:r>
            <w:r w:rsidRPr="00FB246E">
              <w:rPr>
                <w:iCs/>
                <w:lang w:val="ru-RU"/>
              </w:rPr>
              <w:t>–</w:t>
            </w:r>
            <w:r w:rsidRPr="00FB246E">
              <w:rPr>
                <w:lang w:val="ru-RU"/>
              </w:rPr>
              <w:t xml:space="preserve"> преобразование объекта </w:t>
            </w:r>
            <w:r w:rsidRPr="00FB246E">
              <w:rPr>
                <w:lang w:val="ru-RU"/>
              </w:rPr>
              <w:br/>
              <w:t>из чувственной формы в модель, где выделены существенные характеристики объекта.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вносят необходимые коррективы в действие после его завершения на основе его оценки и учета характера сделанных ошибок; выполняют </w:t>
            </w:r>
            <w:r w:rsidRPr="00FB246E">
              <w:rPr>
                <w:lang w:val="ru-RU"/>
              </w:rPr>
              <w:lastRenderedPageBreak/>
              <w:t>учебные действия в материализованной, громкоречевой и умственной формах.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речь для планирования </w:t>
            </w:r>
            <w:r w:rsidRPr="00FB246E">
              <w:rPr>
                <w:lang w:val="ru-RU"/>
              </w:rPr>
              <w:br/>
              <w:t xml:space="preserve">и регуляции своих действий; аргументируют свою позицию и координируют ее с позициями партнеров </w:t>
            </w:r>
            <w:r w:rsidRPr="00FB246E">
              <w:rPr>
                <w:lang w:val="ru-RU"/>
              </w:rPr>
              <w:br/>
              <w:t>в совместной деятельности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Моделирование плоских </w:t>
            </w:r>
            <w:r w:rsidRPr="00FB246E">
              <w:rPr>
                <w:lang w:val="ru-RU"/>
              </w:rPr>
              <w:br/>
              <w:t>и объемных фигур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Моделирование. Перевод графической модели в </w:t>
            </w:r>
            <w:r w:rsidRPr="00FB246E">
              <w:rPr>
                <w:lang w:val="ru-RU"/>
              </w:rPr>
              <w:lastRenderedPageBreak/>
              <w:t>символическую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32–40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Вычислительные навыки и умения. Моделирование. Перевод графической </w:t>
            </w:r>
            <w:r w:rsidRPr="00FB246E">
              <w:rPr>
                <w:lang w:val="ru-RU"/>
              </w:rPr>
              <w:lastRenderedPageBreak/>
              <w:t>модели в символическую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задачи. Выполняют арифметические действия. Моделируют. Переводят графическую модель в </w:t>
            </w:r>
            <w:r w:rsidRPr="00FB246E">
              <w:rPr>
                <w:lang w:val="ru-RU"/>
              </w:rPr>
              <w:lastRenderedPageBreak/>
              <w:t>символическую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Проводят проверку правильности вычислений </w:t>
            </w:r>
            <w:r w:rsidRPr="00FB246E">
              <w:rPr>
                <w:lang w:val="ru-RU"/>
              </w:rPr>
              <w:br/>
              <w:t xml:space="preserve">(с помощью обратного действия, прикидки и </w:t>
            </w:r>
            <w:r w:rsidRPr="00FB246E">
              <w:rPr>
                <w:lang w:val="ru-RU"/>
              </w:rPr>
              <w:lastRenderedPageBreak/>
              <w:t>оценки результата действия). Оценивают правильность хода решения и реальность ответа на вопрос задачи. Соотносят реальные объекты с моделями геометрических фигур. Выполняют построение геометрических фигур с заданными измерениями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Приобретают первичные умения оценки работ, ответов одноклассников на </w:t>
            </w:r>
            <w:r w:rsidRPr="00FB246E">
              <w:rPr>
                <w:lang w:val="ru-RU"/>
              </w:rPr>
              <w:lastRenderedPageBreak/>
              <w:t>основе заданных критериев 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осуществляют моделирование </w:t>
            </w:r>
            <w:r w:rsidRPr="00FB246E">
              <w:rPr>
                <w:iCs/>
                <w:lang w:val="ru-RU"/>
              </w:rPr>
              <w:t>–</w:t>
            </w:r>
            <w:r w:rsidRPr="00FB246E">
              <w:rPr>
                <w:lang w:val="ru-RU"/>
              </w:rPr>
              <w:t xml:space="preserve"> преобразование объекта из чувственной формы в модель (пространственно-графическую или знаково-символическую), где выделены </w:t>
            </w:r>
            <w:r w:rsidRPr="00FB246E">
              <w:rPr>
                <w:lang w:val="ru-RU"/>
              </w:rPr>
              <w:lastRenderedPageBreak/>
              <w:t>существенные характеристики объекта, с целью выявления общих законов, определяющих данную предметную область.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 сотрудничестве с учителем ставят новые учебные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учатся разрешать конфликты: выявляют, идентифицируют проблемы, осуществляют поиск и оценку альтернативных способов разрешения конфликта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</w:t>
            </w:r>
            <w:r w:rsidRPr="00FB246E">
              <w:rPr>
                <w:lang w:val="ru-RU"/>
              </w:rPr>
              <w:lastRenderedPageBreak/>
              <w:t>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Таблица </w:t>
            </w:r>
            <w:r w:rsidRPr="00FB246E">
              <w:rPr>
                <w:lang w:val="ru-RU"/>
              </w:rPr>
              <w:lastRenderedPageBreak/>
              <w:t xml:space="preserve">умножения с числом 9.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Тестирование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41–48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</w:t>
            </w:r>
            <w:r w:rsidRPr="00FB246E">
              <w:rPr>
                <w:lang w:val="ru-RU"/>
              </w:rPr>
              <w:lastRenderedPageBreak/>
              <w:t>стирование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Таблица </w:t>
            </w:r>
            <w:r w:rsidRPr="00FB246E">
              <w:rPr>
                <w:lang w:val="ru-RU"/>
              </w:rPr>
              <w:lastRenderedPageBreak/>
              <w:t xml:space="preserve">умножения с числом 9. Классификация.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Поиск закономерностей. Решение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</w:t>
            </w:r>
            <w:r w:rsidRPr="00FB246E">
              <w:rPr>
                <w:lang w:val="ru-RU"/>
              </w:rPr>
              <w:lastRenderedPageBreak/>
              <w:t>предметный смысл умножения для построения таблицы умножения на 9. Классифицируют. Решают задачи. Осуществляют поиск закономерностей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</w:t>
            </w:r>
            <w:r w:rsidRPr="00FB246E">
              <w:rPr>
                <w:lang w:val="ru-RU"/>
              </w:rPr>
              <w:lastRenderedPageBreak/>
              <w:t xml:space="preserve">арифметические действия с использованием таблицы умножения на 9. Устанавливают закономерность – правило,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по которому составлена числовая последовательность, и составляют последовательность по заданному или самостоятельно выбранному правилу. Решают учебные задачи и задачи, связанные с </w:t>
            </w:r>
            <w:r w:rsidRPr="00FB246E">
              <w:rPr>
                <w:lang w:val="ru-RU"/>
              </w:rPr>
              <w:lastRenderedPageBreak/>
              <w:t>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Соотносят </w:t>
            </w:r>
            <w:r w:rsidRPr="00FB246E">
              <w:rPr>
                <w:lang w:val="ru-RU"/>
              </w:rPr>
              <w:lastRenderedPageBreak/>
              <w:t>результат действия с поставленной целью; проявляют способность к организации самостоятельной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–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осуществляют выбор </w:t>
            </w:r>
            <w:r w:rsidRPr="00FB246E">
              <w:rPr>
                <w:lang w:val="ru-RU"/>
              </w:rPr>
              <w:lastRenderedPageBreak/>
              <w:t>наиболее эффективных способов решения задач в зависимости от конкретных условий; проводят сравнение, сериацию и классификацию изученных объектов по заданным основаниям (критериям); устанавливают причинно- следственные связи в изучаемом круге явлений; обобщают (выделяют класс объектов по заданному признаку).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адекватно оценивают свои достижения, осознают возникающие трудности и осуществляют поиск способов их преодоления.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t xml:space="preserve"> – используют речь для регуляции своих действий; осуществляют взаимный контроль и оказывают </w:t>
            </w:r>
            <w:r w:rsidRPr="00FB246E">
              <w:rPr>
                <w:lang w:val="ru-RU"/>
              </w:rPr>
              <w:br/>
              <w:t>необходимую помощь в сотрудничестве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</w:t>
            </w:r>
            <w:r w:rsidRPr="00FB246E">
              <w:rPr>
                <w:lang w:val="ru-RU"/>
              </w:rPr>
              <w:lastRenderedPageBreak/>
              <w:t>щий. Фронтальная, инди-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Вычислительные умения </w:t>
            </w:r>
            <w:r w:rsidRPr="00FB246E">
              <w:rPr>
                <w:lang w:val="ru-RU"/>
              </w:rPr>
              <w:br/>
              <w:t xml:space="preserve">и навыки. Решение задач. Составление квадрата </w:t>
            </w:r>
            <w:r w:rsidRPr="00FB246E">
              <w:rPr>
                <w:lang w:val="ru-RU"/>
              </w:rPr>
              <w:br/>
              <w:t xml:space="preserve">из частей.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49–56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Вычислительные умения и навыки. Решение задач. Составление квадрата из частей. Перевод символической модели в графическую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Решают задачи. Выполняют арифметические действия. Составляют квадрат из частей. Переводят символическую модель в графическую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Вычисляют значение числового выражения (содержащего 2–3 арифметических действия, со скобками и без скобок). Оценивают правильность хода решения и реальность ответа на вопрос </w:t>
            </w:r>
            <w:r w:rsidRPr="00FB246E">
              <w:rPr>
                <w:lang w:val="ru-RU"/>
              </w:rPr>
              <w:lastRenderedPageBreak/>
              <w:t>задачи. Выполняют построение геометрических фигур. Переводят символическую модель в графическую. Распознают одну и ту же информацию, представленную в разной форме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любознательность, трудолюбие, способность к организации своей деятельности и к преодолению трудностей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осуществляют синтез как составление целого из частей; устанавливают соответствие предметной и символической моделей;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проявляют познавательную инициативу в учебном сотрудничестве; осуществляют констатирующий и </w:t>
            </w:r>
            <w:r w:rsidRPr="00FB246E">
              <w:rPr>
                <w:lang w:val="ru-RU"/>
              </w:rPr>
              <w:lastRenderedPageBreak/>
              <w:t>предвосхищающий контроль по результату и способу действия, актуальный контроль на уровне произвольного внимания.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управляют поведением партнера, осуществляют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контроль, коррекцию </w:t>
            </w:r>
            <w:r w:rsidRPr="00FB246E">
              <w:rPr>
                <w:lang w:val="ru-RU"/>
              </w:rPr>
              <w:br/>
              <w:t>и оценку его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Линии. Четырехугольники. Измерение прямых углов угольником.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 xml:space="preserve">Составление заданных фигур из частей. </w:t>
            </w: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57–64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Линии. Четырехугольники. Измерение прямых углов угольником. Составление заданных </w:t>
            </w:r>
            <w:r w:rsidRPr="00FB246E">
              <w:rPr>
                <w:lang w:val="ru-RU"/>
              </w:rPr>
              <w:lastRenderedPageBreak/>
              <w:t xml:space="preserve">фигур </w:t>
            </w:r>
            <w:r w:rsidRPr="00FB246E">
              <w:rPr>
                <w:lang w:val="ru-RU"/>
              </w:rPr>
              <w:br/>
              <w:t xml:space="preserve">из частей. Соотнесение схем </w:t>
            </w:r>
            <w:r w:rsidRPr="00FB246E">
              <w:rPr>
                <w:lang w:val="ru-RU"/>
              </w:rPr>
              <w:br/>
              <w:t>и числовых выражений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Находят и показывают линии. Строят линии, четырехугольники. Измеряют прямые углы угольником. </w:t>
            </w:r>
            <w:r w:rsidRPr="00FB246E">
              <w:rPr>
                <w:lang w:val="ru-RU"/>
              </w:rPr>
              <w:lastRenderedPageBreak/>
              <w:t>Составляют заданные фигуры из частей. Соотносят схемы и числовые выражения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Распознают, называют, изображают геометрические фигуры (линия, угол, четырехугольник). Измеряют </w:t>
            </w:r>
            <w:r w:rsidRPr="00FB246E">
              <w:rPr>
                <w:lang w:val="ru-RU"/>
              </w:rPr>
              <w:lastRenderedPageBreak/>
              <w:t>прямой угол угольником. Выполняют построение геометрических фигур из частей, с помощью линейки, угольника. Соотносят реальные объекты с моделями геометрических фигур. Соотносят схемы и числовые выражения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готовность целенаправленно использовать математические знания, </w:t>
            </w:r>
            <w:r w:rsidRPr="00FB246E">
              <w:rPr>
                <w:lang w:val="ru-RU"/>
              </w:rPr>
              <w:lastRenderedPageBreak/>
              <w:t xml:space="preserve">умения и навыки в учебной деятельности и в повседневной жизни, способность осознавать и оценивать свои мысли и действия </w:t>
            </w:r>
            <w:r w:rsidRPr="00FB246E">
              <w:rPr>
                <w:lang w:val="ru-RU"/>
              </w:rPr>
              <w:br/>
              <w:t xml:space="preserve">и выражать </w:t>
            </w:r>
            <w:r w:rsidRPr="00FB246E">
              <w:rPr>
                <w:lang w:val="ru-RU"/>
              </w:rPr>
              <w:br/>
              <w:t>их в речи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выдвигают и формулируют проблему, самостоятельно создают алгоритмы деятельности при решении проблем </w:t>
            </w:r>
            <w:r w:rsidRPr="00FB246E">
              <w:rPr>
                <w:lang w:val="ru-RU"/>
              </w:rPr>
              <w:lastRenderedPageBreak/>
              <w:t>творческого и поискового характера.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планируют свои действия в соответствии с поставленной задачей; осуществляют самоконтроль </w:t>
            </w:r>
            <w:r w:rsidRPr="00FB246E">
              <w:rPr>
                <w:lang w:val="ru-RU"/>
              </w:rPr>
              <w:br/>
              <w:t>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полно и точно выражают свои мысли в соответствии с задачами и условиями коммуникации;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</w:t>
            </w:r>
            <w:r w:rsidRPr="00FB246E">
              <w:rPr>
                <w:lang w:val="ru-RU"/>
              </w:rPr>
              <w:lastRenderedPageBreak/>
              <w:t>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Таблица умножения с числом </w:t>
            </w:r>
            <w:r w:rsidRPr="00FB246E">
              <w:rPr>
                <w:lang w:val="ru-RU"/>
              </w:rPr>
              <w:lastRenderedPageBreak/>
              <w:t xml:space="preserve">8. Трехзначные числа. Построение выражений. 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57–64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 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Таблица умножения с числом 8. </w:t>
            </w:r>
            <w:r w:rsidRPr="00FB246E">
              <w:rPr>
                <w:lang w:val="ru-RU"/>
              </w:rPr>
              <w:lastRenderedPageBreak/>
              <w:t>Трехзначные числа. Построение выражений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предметный смысл </w:t>
            </w:r>
            <w:r w:rsidRPr="00FB246E">
              <w:rPr>
                <w:lang w:val="ru-RU"/>
              </w:rPr>
              <w:lastRenderedPageBreak/>
              <w:t>умножения для построения таблицы умножения на 8. Читают и записывают трехзначные числа. Строят выражения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арифметические действия с </w:t>
            </w:r>
            <w:r w:rsidRPr="00FB246E">
              <w:rPr>
                <w:lang w:val="ru-RU"/>
              </w:rPr>
              <w:lastRenderedPageBreak/>
              <w:t>использованием таблицы умножения на 8. Читают, записывают, сравнивают, упорядочивают числа от нуля до миллиона. Вычисляют значение числового выражения (содержащего 2–3 арифметических действия, со скобками и без скобок)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целеустремленность и </w:t>
            </w:r>
            <w:r w:rsidRPr="00FB246E">
              <w:rPr>
                <w:lang w:val="ru-RU"/>
              </w:rPr>
              <w:lastRenderedPageBreak/>
              <w:t>настойчивость в достижении цели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</w:t>
            </w:r>
            <w:r w:rsidRPr="00FB246E">
              <w:rPr>
                <w:lang w:val="ru-RU"/>
              </w:rPr>
              <w:lastRenderedPageBreak/>
              <w:t xml:space="preserve">учебной </w:t>
            </w:r>
            <w:r w:rsidRPr="00FB246E">
              <w:rPr>
                <w:lang w:val="ru-RU"/>
              </w:rPr>
              <w:br/>
              <w:t xml:space="preserve">задачи; ориентируются </w:t>
            </w:r>
            <w:r w:rsidRPr="00FB246E">
              <w:rPr>
                <w:lang w:val="ru-RU"/>
              </w:rPr>
              <w:br/>
              <w:t xml:space="preserve">в учебнике (на развороте, </w:t>
            </w:r>
            <w:r w:rsidRPr="00FB246E">
              <w:rPr>
                <w:lang w:val="ru-RU"/>
              </w:rPr>
              <w:br/>
              <w:t xml:space="preserve">в оглавлении, в условных обозначениях); строят </w:t>
            </w:r>
            <w:r w:rsidRPr="00FB246E">
              <w:rPr>
                <w:lang w:val="ru-RU"/>
              </w:rPr>
              <w:br/>
              <w:t>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вносят необходимые коррективы в действие после его завершения на основе его оценки и учета характера сделанных ошибок; допускают возможность существования различных точек зрения.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принимают участие </w:t>
            </w:r>
            <w:r w:rsidRPr="00FB246E">
              <w:rPr>
                <w:lang w:val="ru-RU"/>
              </w:rPr>
              <w:br/>
              <w:t xml:space="preserve">в работе парами и группами; допускают существование различных точек зрения; договариваются, </w:t>
            </w:r>
            <w:r w:rsidRPr="00FB246E">
              <w:rPr>
                <w:lang w:val="ru-RU"/>
              </w:rPr>
              <w:lastRenderedPageBreak/>
              <w:t>приходят к общему решению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</w:t>
            </w:r>
            <w:r w:rsidRPr="00FB246E">
              <w:rPr>
                <w:lang w:val="ru-RU"/>
              </w:rPr>
              <w:lastRenderedPageBreak/>
              <w:t>нтальная, парная, групповая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Трехзначные числа. Построение прямого угла.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65–72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Трехзначные числа. Построение прямого </w:t>
            </w:r>
            <w:r w:rsidRPr="00FB246E">
              <w:rPr>
                <w:lang w:val="ru-RU"/>
              </w:rPr>
              <w:br/>
              <w:t>угла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Читают и записывают трехзначные числа. Строят прямой угол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Читают, записывают, сравнивают, упорядочивают числа от нуля до миллиона. Выполняют построение геометрических фигур (прямой угол) с помощью линейки, угольника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Умеют слушать и слышать собеседника, обосновывают свою позицию, высказывают свое мнение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находят ответы на вопросы в тексте; понимают знаки, символы, модели, схемы, приведенные в учебнике и учебных пособиях; применяют методы информационного поиска, в том числе с помощью компьютерных средств.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учитывают разные мнения и стремятся к координации различных позиций </w:t>
            </w:r>
            <w:r w:rsidRPr="00FB246E">
              <w:rPr>
                <w:lang w:val="ru-RU"/>
              </w:rPr>
              <w:br/>
              <w:t>в сотрудничестве.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в общении правила вежливости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Исследование «Прямой угол»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t>Контрольн</w:t>
            </w:r>
            <w:r w:rsidRPr="00FB246E">
              <w:rPr>
                <w:bCs/>
                <w:lang w:val="ru-RU"/>
              </w:rPr>
              <w:lastRenderedPageBreak/>
              <w:t>ая работа № 1 по теме"Чему ты научился в 1 и 2 классах"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(контроль знаний</w:t>
            </w:r>
            <w:r w:rsidRPr="00FB246E">
              <w:rPr>
                <w:iCs/>
                <w:lang w:val="ru-RU"/>
              </w:rPr>
              <w:br/>
              <w:t>и способов действий)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</w:t>
            </w:r>
            <w:r w:rsidRPr="00FB246E">
              <w:rPr>
                <w:bCs/>
                <w:lang w:val="ru-RU"/>
              </w:rPr>
              <w:lastRenderedPageBreak/>
              <w:t>онтрольная работа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Трехзначные </w:t>
            </w:r>
            <w:r w:rsidRPr="00FB246E">
              <w:rPr>
                <w:lang w:val="ru-RU"/>
              </w:rPr>
              <w:lastRenderedPageBreak/>
              <w:t xml:space="preserve">числа. Сравнение </w:t>
            </w:r>
            <w:r w:rsidRPr="00FB246E">
              <w:rPr>
                <w:lang w:val="ru-RU"/>
              </w:rPr>
              <w:br/>
              <w:t xml:space="preserve">и составление числовых выражений. </w:t>
            </w:r>
            <w:r w:rsidRPr="00FB246E">
              <w:rPr>
                <w:lang w:val="ru-RU"/>
              </w:rPr>
              <w:br/>
              <w:t xml:space="preserve">Запись равенств. Сочетательное и переместительное свойства сложения. Таблица умножения с числами 9, 8. Плоские и объемные фигуры. Углы, длины сторон, периметр многоугольника. </w:t>
            </w:r>
            <w:r w:rsidRPr="00FB246E">
              <w:rPr>
                <w:lang w:val="ru-RU"/>
              </w:rPr>
              <w:lastRenderedPageBreak/>
              <w:t xml:space="preserve">Классификация объектов. Четырехугольники.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Измерение и построение прямых углов угольником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 и </w:t>
            </w:r>
            <w:r w:rsidRPr="00FB246E">
              <w:rPr>
                <w:lang w:val="ru-RU"/>
              </w:rPr>
              <w:lastRenderedPageBreak/>
              <w:t xml:space="preserve">записывают трехзначные числа. Сравнивают и составляют числовые выражения. Записывают равенства. Применяют сочетательное и переместительное свойства сложения. Применяют таблицу умножения с числами 9, 8. Распознают плоские и объемные фигуры. Находят </w:t>
            </w:r>
            <w:r w:rsidRPr="00FB246E">
              <w:rPr>
                <w:lang w:val="ru-RU"/>
              </w:rPr>
              <w:lastRenderedPageBreak/>
              <w:t xml:space="preserve">углы; измеряют длины сторон, вычисляют периметр многоугольника. Классифицируют объекты.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Строят четырехугольники. Измеряют и строят прямые углы угольником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</w:t>
            </w:r>
            <w:r w:rsidRPr="00FB246E">
              <w:rPr>
                <w:lang w:val="ru-RU"/>
              </w:rPr>
              <w:lastRenderedPageBreak/>
              <w:t xml:space="preserve">арифметические действия с использованием таблицы умножения с числам 9, 8. Читают, записывают, сравнивают, упорядочивают числа от нуля до миллиона. Вычисляют значение числового выражения (содержащего 2–3 арифметических действия, со скобками </w:t>
            </w:r>
            <w:r w:rsidRPr="00FB246E">
              <w:rPr>
                <w:lang w:val="ru-RU"/>
              </w:rPr>
              <w:br/>
              <w:t xml:space="preserve">и без скобок). </w:t>
            </w:r>
            <w:r w:rsidRPr="00FB246E">
              <w:rPr>
                <w:lang w:val="ru-RU"/>
              </w:rPr>
              <w:lastRenderedPageBreak/>
              <w:t>Выполняют построение геометрических фигур с помощью линейки, угольника. Измеряют длину отрезка. Вычисляют периметр многоугольника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</w:t>
            </w:r>
            <w:r w:rsidRPr="00FB246E">
              <w:rPr>
                <w:lang w:val="ru-RU"/>
              </w:rPr>
              <w:lastRenderedPageBreak/>
              <w:t>любознательность, трудолюбие, способность к организации своей деятельности и к преодолению трудностей; адекватно понимают причины успешности или неуспешности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воспроизводят по </w:t>
            </w:r>
            <w:r w:rsidRPr="00FB246E">
              <w:rPr>
                <w:lang w:val="ru-RU"/>
              </w:rPr>
              <w:lastRenderedPageBreak/>
              <w:t>памяти информацию, необходимую для решения учебной задачи; используют знаково-символические средства для решения учебной задачи; осуществляют выбор наиболее эффективных способов решения задач в зависимости от конкретных условий; осуществляют выбор оснований и критериев для сравнения, сериации, классификации объектов;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самостоятельно и адекватно оценивают правильность выполнения действия и </w:t>
            </w:r>
            <w:r w:rsidRPr="00FB246E">
              <w:rPr>
                <w:lang w:val="ru-RU"/>
              </w:rPr>
              <w:lastRenderedPageBreak/>
              <w:t>вносят необходимые коррективы в исполнение как по ходу его реализации, так и в конце действия; адекватно воспринимают оценку своей работы учителем; осуществляют рефлексию способов и условий действия, контроль и оценку процесса и результатов деятельности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Тема</w:t>
            </w:r>
            <w:r w:rsidRPr="00FB246E">
              <w:rPr>
                <w:lang w:val="ru-RU"/>
              </w:rPr>
              <w:lastRenderedPageBreak/>
              <w:t>тический. Индивидуальная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 xml:space="preserve">Умножение. Площадь фигуры. Сравнение и измерение площадей </w:t>
            </w:r>
            <w:r w:rsidRPr="00FB246E">
              <w:rPr>
                <w:iCs/>
                <w:lang w:val="ru-RU"/>
              </w:rPr>
              <w:t>(11 ч)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Представление о площади. Пары фигур с одинаковой площадью.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(открытие </w:t>
            </w:r>
            <w:r w:rsidRPr="00FB246E">
              <w:rPr>
                <w:iCs/>
                <w:lang w:val="ru-RU"/>
              </w:rPr>
              <w:lastRenderedPageBreak/>
              <w:t>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82–85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Представление о площади. Наложение фигур друг на друга с целью сравнения их площадей. Пары фигур с одинаковой </w:t>
            </w:r>
            <w:r w:rsidRPr="00FB246E">
              <w:rPr>
                <w:lang w:val="ru-RU"/>
              </w:rPr>
              <w:lastRenderedPageBreak/>
              <w:t xml:space="preserve">площадью. Разносоставные фигуры 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Находят пары фигур с одинаковой площадью, разносоставные фигуры. Разбивают фигуры на группы по </w:t>
            </w:r>
            <w:r w:rsidRPr="00FB246E">
              <w:rPr>
                <w:lang w:val="ru-RU"/>
              </w:rPr>
              <w:lastRenderedPageBreak/>
              <w:t>величине их площадей. Сравнивают площади фигур наложением, с помощью мерки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Распознают, называют геометрические фигуры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Проявляют положительное отношение к школе, учебно-познавательный интерес </w:t>
            </w:r>
            <w:r w:rsidRPr="00FB246E">
              <w:rPr>
                <w:lang w:val="ru-RU"/>
              </w:rPr>
              <w:br/>
              <w:t xml:space="preserve">к новому </w:t>
            </w:r>
            <w:r w:rsidRPr="00FB246E">
              <w:rPr>
                <w:lang w:val="ru-RU"/>
              </w:rPr>
              <w:lastRenderedPageBreak/>
              <w:t>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используют знаково-</w:t>
            </w:r>
            <w:r w:rsidRPr="00FB246E">
              <w:rPr>
                <w:lang w:val="ru-RU"/>
              </w:rPr>
              <w:lastRenderedPageBreak/>
              <w:t>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и регуляции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Решение задач. Выбор вопросов, </w:t>
            </w:r>
            <w:r w:rsidRPr="00FB246E">
              <w:rPr>
                <w:lang w:val="ru-RU"/>
              </w:rPr>
              <w:lastRenderedPageBreak/>
              <w:t xml:space="preserve">на которые можно ответить, пользуясь данным условием. Поиск закономерности числового ряда </w:t>
            </w: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86–91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Выбор вопросов, </w:t>
            </w:r>
            <w:r w:rsidRPr="00FB246E">
              <w:rPr>
                <w:lang w:val="ru-RU"/>
              </w:rPr>
              <w:br/>
              <w:t xml:space="preserve">на которые </w:t>
            </w:r>
            <w:r w:rsidRPr="00FB246E">
              <w:rPr>
                <w:lang w:val="ru-RU"/>
              </w:rPr>
              <w:lastRenderedPageBreak/>
              <w:t xml:space="preserve">можно ответить, пользуясь данным условием. Понятие «числовой ряд». Поиск закономерности числового </w:t>
            </w:r>
            <w:r w:rsidRPr="00FB246E">
              <w:rPr>
                <w:lang w:val="ru-RU"/>
              </w:rPr>
              <w:br/>
              <w:t>ряда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задачи. Выбирают вопросы, </w:t>
            </w:r>
            <w:r w:rsidRPr="00FB246E">
              <w:rPr>
                <w:lang w:val="ru-RU"/>
              </w:rPr>
              <w:br/>
              <w:t xml:space="preserve">на которые </w:t>
            </w:r>
            <w:r w:rsidRPr="00FB246E">
              <w:rPr>
                <w:lang w:val="ru-RU"/>
              </w:rPr>
              <w:lastRenderedPageBreak/>
              <w:t>можно ответить, пользуясь данным условием. Осуществляют поиск закономерности числового ряда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Анализируют задачу, устанавливают зависимость </w:t>
            </w:r>
            <w:r w:rsidRPr="00FB246E">
              <w:rPr>
                <w:lang w:val="ru-RU"/>
              </w:rPr>
              <w:lastRenderedPageBreak/>
              <w:t xml:space="preserve">между величинами, взаимосвязь между условием и вопросом задачи, определяют количество и порядок действий для решения задачи, выбирают и объясняют выбор действий. Решают учебные задачи и задачи, связанные </w:t>
            </w:r>
            <w:r w:rsidRPr="00FB246E">
              <w:rPr>
                <w:lang w:val="ru-RU"/>
              </w:rPr>
              <w:br/>
              <w:t>с 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Имеют внутреннюю позицию ученика на </w:t>
            </w:r>
            <w:r w:rsidRPr="00FB246E">
              <w:rPr>
                <w:lang w:val="ru-RU"/>
              </w:rPr>
              <w:lastRenderedPageBreak/>
              <w:t>уровне понимания необходимости учения, выраженную в преобладании учебно- познавательных мотивов в поведении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форме; </w:t>
            </w:r>
            <w:r w:rsidRPr="00FB246E">
              <w:rPr>
                <w:lang w:val="ru-RU"/>
              </w:rPr>
              <w:lastRenderedPageBreak/>
              <w:t>осуществляют поиск нужной информации в учебнике и учебных пособиях; устанавливают причинно-следственные связи;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принимают и сохраняют учебную задачу и активно включаются в деятельность, направленную на ее решение, в сотрудничестве с 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– </w:t>
            </w:r>
            <w:r w:rsidRPr="00FB246E">
              <w:rPr>
                <w:lang w:val="ru-RU"/>
              </w:rPr>
              <w:t>формулируют собственное мнение и позицию; строят понятные для партнера высказывания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</w:t>
            </w:r>
            <w:r w:rsidRPr="00FB246E">
              <w:rPr>
                <w:lang w:val="ru-RU"/>
              </w:rPr>
              <w:lastRenderedPageBreak/>
              <w:t>ьная, инди-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Умножение с числами 8, 9, 1, 0 . Математический диктант.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92–99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Математический диктант№1.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Табличные случаи  умножения с числами  8, 9, 1, 0. Решение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задачи. Используют предметный смысл умножения для построения таблицы умножения </w:t>
            </w:r>
            <w:r w:rsidRPr="00FB246E">
              <w:rPr>
                <w:lang w:val="ru-RU"/>
              </w:rPr>
              <w:br/>
              <w:t>с числами 8, 9, 1, 0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учебные задачи </w:t>
            </w:r>
            <w:r w:rsidRPr="00FB246E">
              <w:rPr>
                <w:lang w:val="ru-RU"/>
              </w:rPr>
              <w:br/>
              <w:t xml:space="preserve">и задачи, связанные с повседневной жизнью, арифметическим способом </w:t>
            </w:r>
            <w:r w:rsidRPr="00FB246E">
              <w:rPr>
                <w:lang w:val="ru-RU"/>
              </w:rPr>
              <w:br/>
              <w:t>(в 2–3 действия). Оценивают правильность хода решения и реальность ответа на вопрос задачи. Выполняют умножение устно и письменно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Имеют устойчивый познавательный интерес к новым общим способам решения задач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осуществляют поиск </w:t>
            </w:r>
            <w:r w:rsidRPr="00FB246E">
              <w:rPr>
                <w:lang w:val="ru-RU"/>
              </w:rPr>
              <w:br/>
              <w:t>и выделение необходимой информации для выполнения учебных заданий с использованием учебной литературы.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планируют свои действия в соответствии с поставленной задачей и условиями ее реализации, в том числе во внутреннем плане; осуществляют пошаговый контроль по результату под руководством учителя.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планируют учебное сотрудничество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с учителем и сверстниками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Исследование «Секреты таблицы умножения»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Сравнение </w:t>
            </w:r>
            <w:r w:rsidRPr="00FB246E">
              <w:rPr>
                <w:lang w:val="ru-RU"/>
              </w:rPr>
              <w:lastRenderedPageBreak/>
              <w:t>площадей фигур с помощью мерок. Таблица умножения с числом 7. Смысл умножения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100–107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Использование </w:t>
            </w:r>
            <w:r w:rsidRPr="00FB246E">
              <w:rPr>
                <w:lang w:val="ru-RU"/>
              </w:rPr>
              <w:lastRenderedPageBreak/>
              <w:t xml:space="preserve">мерки для определения площади фигур. Сравнение площадей фигур с помощью мерок. Табличные случаи умножения </w:t>
            </w:r>
            <w:r w:rsidRPr="00FB246E">
              <w:rPr>
                <w:lang w:val="ru-RU"/>
              </w:rPr>
              <w:br/>
              <w:t>с числом 7. Смысл умножения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Определяют </w:t>
            </w:r>
            <w:r w:rsidRPr="00FB246E">
              <w:rPr>
                <w:lang w:val="ru-RU"/>
              </w:rPr>
              <w:lastRenderedPageBreak/>
              <w:t>площади фигур. Сравнивают площади фигур с помощью мерок. Используют предметный смысл умножения для построения таблицы умножения с числом 7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</w:t>
            </w:r>
            <w:r w:rsidRPr="00FB246E">
              <w:rPr>
                <w:lang w:val="ru-RU"/>
              </w:rPr>
              <w:lastRenderedPageBreak/>
              <w:t>умножение устно и письменно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Знают </w:t>
            </w:r>
            <w:r w:rsidRPr="00FB246E">
              <w:rPr>
                <w:lang w:val="ru-RU"/>
              </w:rPr>
              <w:lastRenderedPageBreak/>
              <w:t xml:space="preserve">моральные нормы </w:t>
            </w:r>
            <w:r w:rsidRPr="00FB246E">
              <w:rPr>
                <w:lang w:val="ru-RU"/>
              </w:rPr>
              <w:br/>
              <w:t xml:space="preserve">и умеют выделять нравственный аспект </w:t>
            </w:r>
            <w:r w:rsidRPr="00FB246E">
              <w:rPr>
                <w:lang w:val="ru-RU"/>
              </w:rPr>
              <w:br/>
              <w:t>поведения; устанавливают связь между целью учебной деятельности и ее мотивом</w:t>
            </w:r>
            <w:r w:rsidRPr="00FB246E">
              <w:rPr>
                <w:lang w:val="ru-RU"/>
              </w:rPr>
              <w:br/>
              <w:t xml:space="preserve">(между результатом учения </w:t>
            </w:r>
            <w:r w:rsidRPr="00FB246E">
              <w:rPr>
                <w:lang w:val="ru-RU"/>
              </w:rPr>
              <w:br/>
              <w:t xml:space="preserve">и тем, что побуждает к деятельности, ради чего </w:t>
            </w:r>
            <w:r w:rsidRPr="00FB246E">
              <w:rPr>
                <w:lang w:val="ru-RU"/>
              </w:rPr>
              <w:lastRenderedPageBreak/>
              <w:t>она осуществляется)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</w:t>
            </w:r>
            <w:r w:rsidRPr="00FB246E">
              <w:rPr>
                <w:lang w:val="ru-RU"/>
              </w:rPr>
              <w:lastRenderedPageBreak/>
              <w:t>символические средства для решения учебной задачи; выдвигают и формулируют проблему, используя знаково-символические средства; самостоятельно создают алгоритмы деятельности при решении проблем творческого и поискового характера; осуществляют анализ, сравнение, делают выводы.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формах; различают способ и результат действия; контролируют процесс и 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t xml:space="preserve"> – 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Сравн</w:t>
            </w:r>
            <w:r w:rsidRPr="00FB246E">
              <w:rPr>
                <w:lang w:val="ru-RU"/>
              </w:rPr>
              <w:lastRenderedPageBreak/>
              <w:t>ение площадей самостоятельно созданных фигур с помощью мерок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</w:t>
            </w:r>
            <w:r w:rsidRPr="00FB246E">
              <w:rPr>
                <w:lang w:val="ru-RU"/>
              </w:rPr>
              <w:lastRenderedPageBreak/>
              <w:t>щий. 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Таблица умножения с числом 7. Сравнение площадей </w:t>
            </w:r>
            <w:r w:rsidRPr="00FB246E">
              <w:rPr>
                <w:lang w:val="ru-RU"/>
              </w:rPr>
              <w:br/>
              <w:t>фигур с помощью мерок. Тестирование.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108–113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Тестирование.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Табличные случаи умножения с числом 7. Использование мерки для определения площади фигур. Сравнение площадей фигур с помощью </w:t>
            </w:r>
            <w:r w:rsidRPr="00FB246E">
              <w:rPr>
                <w:lang w:val="ru-RU"/>
              </w:rPr>
              <w:br/>
              <w:t>мерок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Определяют площади фигур. Сравнивают площади фигур с помощью мерок. Используют предметный смысл умножения для построения таблицы умножения с числом 7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Выполняют умножение устно и письменно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Задаются вопросом «Какое значение и смысл имеет для меня учение» и умеют находить ответ на него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осуществляют анализ объектов с целью выделения их признаков (существенных, несущественных); осуществляют выбор оснований и критериев для сравнения, сериации, классификации объектов; осуществляют моделирование.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</w:t>
            </w:r>
            <w:r w:rsidRPr="00FB246E">
              <w:rPr>
                <w:lang w:val="ru-RU"/>
              </w:rPr>
              <w:lastRenderedPageBreak/>
              <w:t xml:space="preserve">планирования </w:t>
            </w:r>
            <w:r w:rsidRPr="00FB246E">
              <w:rPr>
                <w:lang w:val="ru-RU"/>
              </w:rPr>
              <w:br/>
              <w:t xml:space="preserve">и регуляции своего действия; аргументируют свою позицию и координируют ее с позициями партнеров </w:t>
            </w:r>
            <w:r w:rsidRPr="00FB246E">
              <w:rPr>
                <w:lang w:val="ru-RU"/>
              </w:rPr>
              <w:br/>
              <w:t>в совместной деятельности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Сравнение площадей </w:t>
            </w:r>
            <w:r w:rsidRPr="00FB246E">
              <w:rPr>
                <w:lang w:val="ru-RU"/>
              </w:rPr>
              <w:br/>
              <w:t>с помощью мерок. Таблица умножения с числами 9, 8, 7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(развитие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№ 114–120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Использование мерки для определения площади фигур. Сравнение площадей фигур с помощью мерок. Табличные случаи умножения с числами 9, 8, 7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Определяют площади фигур. Сравнивают площади фигур с помощью мерок. Используют предметный смысл умножения для построения таблицы умножения с числами 9, 8, 7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Выполняют умножение устно и письменно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осуществляют анализ объектов с выделением существенных и несущественных признаков; осуществляют их сравнение, делают выводы.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 сотрудничестве с учителем ставят новые учебные задачи; планируют свое действие в соответствии с поставленной задачей и условиями ее реализации, </w:t>
            </w:r>
            <w:r w:rsidRPr="00FB246E">
              <w:rPr>
                <w:lang w:val="ru-RU"/>
              </w:rPr>
              <w:lastRenderedPageBreak/>
              <w:t>в том числе во внутреннем плане.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учатся разрешать конфликт: выявляют, идентифицируют проблемы, осуществляют поиск и оценку альтернативных способов разрешения конфликта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Вычислитель-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ные навыки и умения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121–128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Вычислительные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навыки и умения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Решают задачи. Выполняют умножение с числами 8, 9, 1, 0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Анализируют задачу, ус-танавливают взаимосвязь между условием и вопро-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сом задачи, определяют количество и порядок действий для решения задачи, выбирают и </w:t>
            </w:r>
            <w:r w:rsidRPr="00FB246E">
              <w:rPr>
                <w:lang w:val="ru-RU"/>
              </w:rPr>
              <w:lastRenderedPageBreak/>
              <w:t>объясняют выбор действий. Решают учебные задачи и задачи, связанные с повседневной жизнью, арифметическим способом (в 2–3 действия). Оценивают правильность хода решения и реальность ответа на вопрос задачи. Выполняют умножение устно и письменно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интерес к учебному материалу; владеют знанием основных моральных норм поведения; формируют внутреннюю позицию </w:t>
            </w:r>
            <w:r w:rsidRPr="00FB246E">
              <w:rPr>
                <w:lang w:val="ru-RU"/>
              </w:rPr>
              <w:lastRenderedPageBreak/>
              <w:t>ученика на уровне положительного отношения к школе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iCs/>
                <w:lang w:val="ru-RU"/>
              </w:rPr>
              <w:t xml:space="preserve"> – </w:t>
            </w:r>
            <w:r w:rsidRPr="00FB246E">
              <w:rPr>
                <w:lang w:val="ru-RU"/>
              </w:rPr>
              <w:t>воспроизводят по памяти информацию, необходимую для решения учеб-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ной задачи; осуществляют выбор наиболее эффективных способов решения задач в зависимости от конкретных условий; устанавливают причинно-следственные связи в изучаемом круге явлений.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Р</w:t>
            </w:r>
            <w:r w:rsidRPr="00FB246E">
              <w:rPr>
                <w:lang w:val="ru-RU"/>
              </w:rPr>
              <w:t xml:space="preserve"> – адекватно оценивают свои достижения, осознают возникающие трудности и осуществляют поиск способов их преодоления.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речь для регуляции своих действий; осуществляют взаимный контроль и оказывают в сотрудничестве необходимую помощь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Фрон-тальная,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Таблица умножения с числом </w:t>
            </w:r>
            <w:r w:rsidRPr="00FB246E">
              <w:rPr>
                <w:lang w:val="ru-RU"/>
              </w:rPr>
              <w:lastRenderedPageBreak/>
              <w:t>5. Выбор мерок измерения площади по результату. Поиск правила составления таблицы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129–134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Табличные случаи </w:t>
            </w:r>
            <w:r w:rsidRPr="00FB246E">
              <w:rPr>
                <w:lang w:val="ru-RU"/>
              </w:rPr>
              <w:br/>
              <w:t xml:space="preserve">умножения с </w:t>
            </w:r>
            <w:r w:rsidRPr="00FB246E">
              <w:rPr>
                <w:lang w:val="ru-RU"/>
              </w:rPr>
              <w:lastRenderedPageBreak/>
              <w:t>числом 5. Выбор мерок измерения площади по результату. Поиск правила составления таблицы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Разбивают </w:t>
            </w:r>
            <w:r w:rsidRPr="00FB246E">
              <w:rPr>
                <w:lang w:val="ru-RU"/>
              </w:rPr>
              <w:br/>
              <w:t xml:space="preserve">фигуры на группы по </w:t>
            </w:r>
            <w:r w:rsidRPr="00FB246E">
              <w:rPr>
                <w:lang w:val="ru-RU"/>
              </w:rPr>
              <w:lastRenderedPageBreak/>
              <w:t>величине их площадей. Сравнивают площади фигур наложением, с помощью мерки. Используют предметный смысл умножения для построения таблицы умножения с числом 5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Распознают, называют геометрические </w:t>
            </w:r>
            <w:r w:rsidRPr="00FB246E">
              <w:rPr>
                <w:lang w:val="ru-RU"/>
              </w:rPr>
              <w:lastRenderedPageBreak/>
              <w:t>фигуры. Читают несложные готовые таблицы. Заполняют несложные готовые таблицы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Соотносят результат действия с </w:t>
            </w:r>
            <w:r w:rsidRPr="00FB246E">
              <w:rPr>
                <w:lang w:val="ru-RU"/>
              </w:rPr>
              <w:lastRenderedPageBreak/>
              <w:t>поставленной целью; проявляют способность к организации самостоятельной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устанавливают соответствие предметной и символической модели; </w:t>
            </w:r>
            <w:r w:rsidRPr="00FB246E">
              <w:rPr>
                <w:lang w:val="ru-RU"/>
              </w:rPr>
              <w:lastRenderedPageBreak/>
              <w:t>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проявляют познавательную инициативу в учебном сотрудничестве; осуществляют констатирующий и предвосхищающий контроль по результату и по способу действия, актуальный контроль на уровне произвольного внимания.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 xml:space="preserve">– </w:t>
            </w:r>
            <w:r w:rsidRPr="00FB246E">
              <w:rPr>
                <w:lang w:val="ru-RU"/>
              </w:rPr>
              <w:t>управляют поведением партнера, осуществляют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контроль, коррекцию </w:t>
            </w:r>
            <w:r w:rsidRPr="00FB246E">
              <w:rPr>
                <w:lang w:val="ru-RU"/>
              </w:rPr>
              <w:br/>
              <w:t>и оценку его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Поиск правила </w:t>
            </w:r>
            <w:r w:rsidRPr="00FB246E">
              <w:rPr>
                <w:lang w:val="ru-RU"/>
              </w:rPr>
              <w:lastRenderedPageBreak/>
              <w:t>составления таблицы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Текущий. Фро</w:t>
            </w:r>
            <w:r w:rsidRPr="00FB246E">
              <w:rPr>
                <w:lang w:val="ru-RU"/>
              </w:rPr>
              <w:lastRenderedPageBreak/>
              <w:t>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Поиск </w:t>
            </w:r>
            <w:r w:rsidRPr="00FB246E">
              <w:rPr>
                <w:lang w:val="ru-RU"/>
              </w:rPr>
              <w:lastRenderedPageBreak/>
              <w:t>закономерностей. Решение задач. Таблица умножения. КУС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135–142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lastRenderedPageBreak/>
              <w:t>УС№2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Поиск </w:t>
            </w:r>
            <w:r w:rsidRPr="00FB246E">
              <w:rPr>
                <w:lang w:val="ru-RU"/>
              </w:rPr>
              <w:lastRenderedPageBreak/>
              <w:t>закономерностей. Решение задач. Таблица умножения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</w:t>
            </w:r>
            <w:r w:rsidRPr="00FB246E">
              <w:rPr>
                <w:lang w:val="ru-RU"/>
              </w:rPr>
              <w:lastRenderedPageBreak/>
              <w:t>предметный смысл умножения для построения таблицы умножения с числами 9, 8, 7, 6, 5, 4, 3, 2, 1, 0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Устанавливают </w:t>
            </w:r>
            <w:r w:rsidRPr="00FB246E">
              <w:rPr>
                <w:lang w:val="ru-RU"/>
              </w:rPr>
              <w:lastRenderedPageBreak/>
              <w:t xml:space="preserve">закономерность – правило, по которому составлена числовая последовательность, и составляют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раз). Оценивают правильность </w:t>
            </w:r>
            <w:r w:rsidRPr="00FB246E">
              <w:rPr>
                <w:lang w:val="ru-RU"/>
              </w:rPr>
              <w:lastRenderedPageBreak/>
              <w:t>хода решения и реальность ответа на вопрос задачи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</w:t>
            </w:r>
            <w:r w:rsidRPr="00FB246E">
              <w:rPr>
                <w:lang w:val="ru-RU"/>
              </w:rPr>
              <w:lastRenderedPageBreak/>
              <w:t>любознательность, трудолюбие, способность к организации своей деятельности и к преодолению трудностей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выдвигают и </w:t>
            </w:r>
            <w:r w:rsidRPr="00FB246E">
              <w:rPr>
                <w:lang w:val="ru-RU"/>
              </w:rPr>
              <w:lastRenderedPageBreak/>
              <w:t>формулируют проблему, самостоятельно создают алгоритмы деятельности при решении проблем творческого и поискового характера.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планируют свои действия в соответствии с поставленной задачей; осуществляют самоконтроль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полно и точно выража-ют свои мысли в соответствии с задачами и условиями коммуникации; владеют монологической и диалогической формами речи </w:t>
            </w:r>
            <w:r w:rsidRPr="00FB246E">
              <w:rPr>
                <w:lang w:val="ru-RU"/>
              </w:rPr>
              <w:br/>
              <w:t xml:space="preserve">в соответствии с нормами родного языка и современных средств </w:t>
            </w:r>
            <w:r w:rsidRPr="00FB246E">
              <w:rPr>
                <w:lang w:val="ru-RU"/>
              </w:rPr>
              <w:lastRenderedPageBreak/>
              <w:t>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Поиск </w:t>
            </w:r>
            <w:r w:rsidRPr="00FB246E">
              <w:rPr>
                <w:lang w:val="ru-RU"/>
              </w:rPr>
              <w:lastRenderedPageBreak/>
              <w:t>закономерностей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</w:t>
            </w:r>
            <w:r w:rsidRPr="00FB246E">
              <w:rPr>
                <w:lang w:val="ru-RU"/>
              </w:rPr>
              <w:lastRenderedPageBreak/>
              <w:t>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Трехзначные числа. Таблица умножения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143–149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Трехзначные числа. Таблица умножения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задачи. Читают </w:t>
            </w:r>
            <w:r w:rsidRPr="00FB246E">
              <w:rPr>
                <w:lang w:val="ru-RU"/>
              </w:rPr>
              <w:br/>
              <w:t xml:space="preserve">и записывают трехзначные числа. Используют предметный смысл умножения для построения таблицы умножения </w:t>
            </w:r>
            <w:r w:rsidRPr="00FB246E">
              <w:rPr>
                <w:lang w:val="ru-RU"/>
              </w:rPr>
              <w:br/>
              <w:t xml:space="preserve">с числами 9, 8, 7, 6, 5, 4, 3, 2, 1, 0 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Устно выполняют сложение, вычитание, умножение и деление однозначных, двузначных и трехзначных чисел. Анализируют задачу, устанавливают взаимосвязь между условием и вопросом задачи, определяют </w:t>
            </w:r>
            <w:r w:rsidRPr="00FB246E">
              <w:rPr>
                <w:lang w:val="ru-RU"/>
              </w:rPr>
              <w:lastRenderedPageBreak/>
              <w:t>количество и порядок действий для решения задачи, выбирают и объясняют выбор действий. Решают учебные задачи и задачи, связанные с повседневной жизнью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Умеют слушать и слышать собеседника, обосновывают свою позицию, высказывают свое мнение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</w:t>
            </w:r>
            <w:r w:rsidRPr="00FB246E">
              <w:rPr>
                <w:lang w:val="ru-RU"/>
              </w:rPr>
              <w:br/>
              <w:t xml:space="preserve">задачи; ориентируются </w:t>
            </w:r>
            <w:r w:rsidRPr="00FB246E">
              <w:rPr>
                <w:lang w:val="ru-RU"/>
              </w:rPr>
              <w:br/>
              <w:t xml:space="preserve">в учебнике (на развороте, </w:t>
            </w:r>
            <w:r w:rsidRPr="00FB246E">
              <w:rPr>
                <w:lang w:val="ru-RU"/>
              </w:rPr>
              <w:br/>
              <w:t xml:space="preserve">в оглавлении, в условных обозначениях); строят </w:t>
            </w:r>
            <w:r w:rsidRPr="00FB246E">
              <w:rPr>
                <w:lang w:val="ru-RU"/>
              </w:rPr>
              <w:br/>
              <w:t>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вносят необходимые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коррективы в действие после его завершения на основе его оценки и учета характера сделанных ошибок; допускают возможность существования </w:t>
            </w:r>
            <w:r w:rsidRPr="00FB246E">
              <w:rPr>
                <w:lang w:val="ru-RU"/>
              </w:rPr>
              <w:lastRenderedPageBreak/>
              <w:t>различных точек зрения.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принимают участие </w:t>
            </w:r>
            <w:r w:rsidRPr="00FB246E">
              <w:rPr>
                <w:lang w:val="ru-RU"/>
              </w:rPr>
              <w:br/>
              <w:t>в работе парами и группами; допускают существование различных точек зрения; договариваются, приходят к общему решению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Составление задач, связанных с повседневной жизнью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групповая,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Табличные случаи умножения с числами 4, 3, 2 </w:t>
            </w: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</w:r>
            <w:r w:rsidRPr="00FB246E">
              <w:rPr>
                <w:iCs/>
                <w:lang w:val="ru-RU"/>
              </w:rPr>
              <w:lastRenderedPageBreak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150–158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</w:t>
            </w:r>
            <w:r w:rsidRPr="00FB246E">
              <w:rPr>
                <w:lang w:val="ru-RU"/>
              </w:rPr>
              <w:br/>
              <w:t>задач. Табличные случаи умножения с числами 4, 3, 2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задачи. Используют предметный смысл умножения для постро-ения таблицы умножения </w:t>
            </w:r>
            <w:r w:rsidRPr="00FB246E">
              <w:rPr>
                <w:lang w:val="ru-RU"/>
              </w:rPr>
              <w:br/>
              <w:t xml:space="preserve">с числами 4, </w:t>
            </w:r>
            <w:r w:rsidRPr="00FB246E">
              <w:rPr>
                <w:lang w:val="ru-RU"/>
              </w:rPr>
              <w:br/>
              <w:t>3, 2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Устно выполняют сложение, вычитание, умножение и деление однозначных, двузначных и трехзначных чисел. Решают </w:t>
            </w:r>
            <w:r w:rsidRPr="00FB246E">
              <w:rPr>
                <w:lang w:val="ru-RU"/>
              </w:rPr>
              <w:lastRenderedPageBreak/>
              <w:t>учебные задачи и задачи, связанные с повседневной жизнью, арифметическим способом (в 2–3 действия). Оценивают правильность хода решения и реальность ответа на вопрос задачи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любознательность, трудолюбие, способность к организации своей деятельности и к </w:t>
            </w:r>
            <w:r w:rsidRPr="00FB246E">
              <w:rPr>
                <w:lang w:val="ru-RU"/>
              </w:rPr>
              <w:lastRenderedPageBreak/>
              <w:t>преодолению трудностей; адекватно понимают причины успешности или неуспешности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применяют методы информационного поиска, в том числе с помощью компьютерных средств; </w:t>
            </w:r>
            <w:r w:rsidRPr="00FB246E">
              <w:rPr>
                <w:lang w:val="ru-RU"/>
              </w:rPr>
              <w:br/>
              <w:t xml:space="preserve">находят ответы на вопросы в тексте; понимают знаки, символы, модели, схемы, приведенные в учебнике </w:t>
            </w:r>
            <w:r w:rsidRPr="00FB246E">
              <w:rPr>
                <w:lang w:val="ru-RU"/>
              </w:rPr>
              <w:lastRenderedPageBreak/>
              <w:t>и учебных пособиях.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планируют свои действия в соответствии с поставленной задачей; учитывают разные мнения и стремятся к координации различных позиций в сотрудничестве.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в общении правила вежливости; формулируют собственное мнение и позицию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инди-видуальная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 xml:space="preserve">Сочетательное свойство умножения </w:t>
            </w:r>
            <w:r w:rsidRPr="00FB246E">
              <w:rPr>
                <w:iCs/>
                <w:lang w:val="ru-RU"/>
              </w:rPr>
              <w:t>(3 ч)+ 2=5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Знакомство с сочетательным свойством умножени</w:t>
            </w:r>
            <w:r w:rsidRPr="00FB246E">
              <w:rPr>
                <w:lang w:val="ru-RU"/>
              </w:rPr>
              <w:lastRenderedPageBreak/>
              <w:t>я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159–164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Установление соответствия рисунка и выражения. Предметный смысл </w:t>
            </w:r>
            <w:r w:rsidRPr="00FB246E">
              <w:rPr>
                <w:lang w:val="ru-RU"/>
              </w:rPr>
              <w:lastRenderedPageBreak/>
              <w:t xml:space="preserve">сочетательного свойства умножения. Табличные случаи ум-ножения </w:t>
            </w:r>
            <w:r w:rsidRPr="00FB246E">
              <w:rPr>
                <w:lang w:val="ru-RU"/>
              </w:rPr>
              <w:br/>
              <w:t>с числами 7, 6, 5, 4, 3, 2. Сочетательное свойство умно-жения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произведение двузначного </w:t>
            </w:r>
            <w:r w:rsidRPr="00FB246E">
              <w:rPr>
                <w:lang w:val="ru-RU"/>
              </w:rPr>
              <w:br/>
              <w:t xml:space="preserve">и однозначного чисел в виде произведения </w:t>
            </w:r>
            <w:r w:rsidRPr="00FB246E">
              <w:rPr>
                <w:lang w:val="ru-RU"/>
              </w:rPr>
              <w:lastRenderedPageBreak/>
              <w:t>трех однозначных чисел и находят его значение. Используют зависимость значения суммы и произведения от значения их компонентов для упрощения вычислений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удобства вычислений. </w:t>
            </w:r>
            <w:r w:rsidRPr="00FB246E">
              <w:rPr>
                <w:lang w:val="ru-RU"/>
              </w:rPr>
              <w:lastRenderedPageBreak/>
              <w:t xml:space="preserve">Устно выполняют сложение однозначных, двузначных и трехзначных чисел в случаях, сводимых к действиям в пределах 100 (в том числе с нулем </w:t>
            </w:r>
            <w:r w:rsidRPr="00FB246E">
              <w:rPr>
                <w:lang w:val="ru-RU"/>
              </w:rPr>
              <w:br/>
              <w:t>и числом 1)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</w:t>
            </w:r>
            <w:r w:rsidRPr="00FB246E">
              <w:rPr>
                <w:lang w:val="ru-RU"/>
              </w:rPr>
              <w:br/>
              <w:t>к школе, учебно-</w:t>
            </w:r>
            <w:r w:rsidRPr="00FB246E">
              <w:rPr>
                <w:lang w:val="ru-RU"/>
              </w:rPr>
              <w:lastRenderedPageBreak/>
              <w:t xml:space="preserve">познавательный интерес </w:t>
            </w:r>
            <w:r w:rsidRPr="00FB246E">
              <w:rPr>
                <w:lang w:val="ru-RU"/>
              </w:rPr>
              <w:br/>
              <w:t>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умеют самостоятельно выделять и формулировать познавательную цель; выделяют существенную информацию из текстов </w:t>
            </w:r>
            <w:r w:rsidRPr="00FB246E">
              <w:rPr>
                <w:lang w:val="ru-RU"/>
              </w:rPr>
              <w:lastRenderedPageBreak/>
              <w:t>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дей-ствий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Применен</w:t>
            </w:r>
            <w:r w:rsidRPr="00FB246E">
              <w:rPr>
                <w:lang w:val="ru-RU"/>
              </w:rPr>
              <w:lastRenderedPageBreak/>
              <w:t>ие сочетательного свойства при вычислениях. Умножение любого числа на 10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165–171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Предметный </w:t>
            </w:r>
            <w:r w:rsidRPr="00FB246E">
              <w:rPr>
                <w:lang w:val="ru-RU"/>
              </w:rPr>
              <w:lastRenderedPageBreak/>
              <w:t>смысл сочетательного свойства умножения. Использование сочетательного свойства умножения  для удобства вычислений. Сравнение произведений и сумм, содержащих число 10. Табличные случаи умножения с числами 7, 6, 5, 4, 3, 2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</w:t>
            </w:r>
            <w:r w:rsidRPr="00FB246E">
              <w:rPr>
                <w:lang w:val="ru-RU"/>
              </w:rPr>
              <w:lastRenderedPageBreak/>
              <w:t xml:space="preserve">произведение двузначного и однозначного чисел в виде произведения трех однозначных чисел и находят его значение.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Используют зависимость значения суммы и произведения от значения их компонентов для упрощения вычислений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</w:t>
            </w:r>
            <w:r w:rsidRPr="00FB246E">
              <w:rPr>
                <w:lang w:val="ru-RU"/>
              </w:rPr>
              <w:lastRenderedPageBreak/>
              <w:t>свойства арифметических действий для удобства вычислений. Устно выполняют сложение однозначных, двузначных и трехзначных чисел в случаях, сводимых к действиям в пределах 100 (в том числе с нулем и числом 1)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</w:t>
            </w:r>
            <w:r w:rsidRPr="00FB246E">
              <w:rPr>
                <w:lang w:val="ru-RU"/>
              </w:rPr>
              <w:lastRenderedPageBreak/>
              <w:t>готовность целенаправленно использовать математические знания, умения и навыки в учебной деятельности и в повседневной жизни, способность осознавать и оценивать свои мысли и действия  и выражать их в речи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осознанно и </w:t>
            </w:r>
            <w:r w:rsidRPr="00FB246E">
              <w:rPr>
                <w:lang w:val="ru-RU"/>
              </w:rPr>
              <w:lastRenderedPageBreak/>
              <w:t>произвольно строят речевые высказывания в устной форме; осуществляют поиск нужной информации в учебнике и учебных пособиях; устанавливают причинно-следственные связи;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принимают и сохраняют учебную задачу и активно включаются в деятельность, направленную на ее решение, в сотрудничестве с 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формулируют собственное мнение и </w:t>
            </w:r>
            <w:r w:rsidRPr="00FB246E">
              <w:rPr>
                <w:lang w:val="ru-RU"/>
              </w:rPr>
              <w:lastRenderedPageBreak/>
              <w:t>позицию; строят понятные для партнера высказывания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</w:t>
            </w:r>
            <w:r w:rsidRPr="00FB246E">
              <w:rPr>
                <w:lang w:val="ru-RU"/>
              </w:rPr>
              <w:lastRenderedPageBreak/>
              <w:t>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Проверочная работа по теме :"</w:t>
            </w:r>
            <w:r w:rsidRPr="00FB246E">
              <w:rPr>
                <w:bCs/>
                <w:lang w:val="ru-RU"/>
              </w:rPr>
              <w:t xml:space="preserve"> Сочетательное свойство </w:t>
            </w:r>
            <w:r w:rsidRPr="00FB246E">
              <w:rPr>
                <w:bCs/>
                <w:lang w:val="ru-RU"/>
              </w:rPr>
              <w:lastRenderedPageBreak/>
              <w:t>умножения"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Пров. работа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Анализ работы. Работа над ошибками. Применение сочетательного свойства умножения при решении задач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172–177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Предметный смысл сочетательного свойства умножения. Использование сочетательного свойства умножения для удобства вычислений. Табличные случаи умножения </w:t>
            </w:r>
            <w:r w:rsidRPr="00FB246E">
              <w:rPr>
                <w:lang w:val="ru-RU"/>
              </w:rPr>
              <w:br/>
              <w:t>с числами 7, 6, 5, 4, 3, 2. Сочетательное свойство умножения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Решают задачи. Записывают произведение двузначного и однозначного чисел в виде произведения трех однозначных чисел и находят его значение. Используют зависимость значения суммы и произведения от значения их компонентов для упрощения вычислений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Используют свойства арифметических действий для удобства вычислений. Анализируют задачу, устанавливают взаимосвязь между условием и вопросом задачи, определяют количество и порядок действий для решения задачи, выбирают и </w:t>
            </w:r>
            <w:r w:rsidRPr="00FB246E">
              <w:rPr>
                <w:lang w:val="ru-RU"/>
              </w:rPr>
              <w:lastRenderedPageBreak/>
              <w:t>объясняют выбор действий. Решают учебные задачи и задачи, связанные с повседневной жизнью, арифметическим способом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целеустремленность и настойчивость в достижении цели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выдвигают и формулируют проблему, осущест-вляют выбор наиболее </w:t>
            </w:r>
            <w:r w:rsidRPr="00FB246E">
              <w:rPr>
                <w:lang w:val="ru-RU"/>
              </w:rPr>
              <w:br/>
              <w:t>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Р </w:t>
            </w:r>
            <w:r w:rsidRPr="00FB246E">
              <w:rPr>
                <w:lang w:val="ru-RU"/>
              </w:rPr>
              <w:t xml:space="preserve">– выполняют учебные действия в материализованной, громкоречевой и умственной формах; различают способ и результат действия; контролируют процесс и </w:t>
            </w:r>
            <w:r w:rsidRPr="00FB246E">
              <w:rPr>
                <w:lang w:val="ru-RU"/>
              </w:rPr>
              <w:lastRenderedPageBreak/>
              <w:t>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t>Контрольная работа № 2  по теме: "Умножение. Площадь фигуры. Сочетательное свойство умножения"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lastRenderedPageBreak/>
              <w:t xml:space="preserve">(контроль знаний </w:t>
            </w:r>
            <w:r w:rsidRPr="00FB246E">
              <w:rPr>
                <w:iCs/>
                <w:lang w:val="ru-RU"/>
              </w:rPr>
              <w:br/>
              <w:t>и способов действий)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Контрольная работа № 2  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Использование сочетательного свойства умножения для удобства вычислений. Сравнение произведений и сумм, содержащих число 10. Табличные случаи </w:t>
            </w:r>
            <w:r w:rsidRPr="00FB246E">
              <w:rPr>
                <w:lang w:val="ru-RU"/>
              </w:rPr>
              <w:lastRenderedPageBreak/>
              <w:t>умножения с числами 7, 6, 5, 4, 3, 2. Сочетательное свойство умножения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произведение двузначного </w:t>
            </w:r>
            <w:r w:rsidRPr="00FB246E">
              <w:rPr>
                <w:lang w:val="ru-RU"/>
              </w:rPr>
              <w:br/>
              <w:t xml:space="preserve">и однозначного чисел в виде произведения трех однозначных чисел и находят его значение. Находят неизвестные значения </w:t>
            </w:r>
            <w:r w:rsidRPr="00FB246E">
              <w:rPr>
                <w:lang w:val="ru-RU"/>
              </w:rPr>
              <w:lastRenderedPageBreak/>
              <w:t xml:space="preserve">произведений по данным значениям, используя сочетательное свойство </w:t>
            </w:r>
            <w:r w:rsidRPr="00FB246E">
              <w:rPr>
                <w:lang w:val="ru-RU"/>
              </w:rPr>
              <w:br/>
              <w:t>умножения. Используют зависимость значения суммы и произведения от значения их компонентов для упрощения вычислений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числами. Вычисляют значение числового выражения. Решают учебные задачи и задачи, связанные с повседневной </w:t>
            </w:r>
            <w:r w:rsidRPr="00FB246E">
              <w:rPr>
                <w:lang w:val="ru-RU"/>
              </w:rPr>
              <w:lastRenderedPageBreak/>
              <w:t>жизнью, арифметическим способом (в 2–3 действия). Оценивают правильность хода решения и реальность ответа на вопрос задачи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любознательность, трудолюбие, способность к организации своей деятельности и к преодолению трудностей; </w:t>
            </w:r>
            <w:r w:rsidRPr="00FB246E">
              <w:rPr>
                <w:lang w:val="ru-RU"/>
              </w:rPr>
              <w:lastRenderedPageBreak/>
              <w:t>адекватно понимают причины успешности или неуспешности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воспроизводят по памяти информацию, необходимую для решения учебной задачи; используют знаково-символические средства для решения учебной задачи; осуществляют выбор наиболее эффективных способов решения задач в зависимости от конкретных условий; </w:t>
            </w:r>
            <w:r w:rsidRPr="00FB246E">
              <w:rPr>
                <w:lang w:val="ru-RU"/>
              </w:rPr>
              <w:lastRenderedPageBreak/>
              <w:t>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самостоятельно и адекватно оценивают правильность выполнения действия и вносят необходимые коррективы в исполнение как по ходу его реализации, так и в конце действия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Тематический.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 xml:space="preserve">Деление </w:t>
            </w:r>
            <w:r w:rsidRPr="00FB246E">
              <w:rPr>
                <w:iCs/>
                <w:lang w:val="ru-RU"/>
              </w:rPr>
              <w:t>(6 ч)+ 2=8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Предметный смысл деления. Символическая </w:t>
            </w:r>
            <w:r w:rsidRPr="00FB246E">
              <w:rPr>
                <w:lang w:val="ru-RU"/>
              </w:rPr>
              <w:br/>
              <w:t xml:space="preserve">запись </w:t>
            </w:r>
            <w:r w:rsidRPr="00FB246E">
              <w:rPr>
                <w:lang w:val="ru-RU"/>
              </w:rPr>
              <w:lastRenderedPageBreak/>
              <w:t>деления. Названия компонентов и результата деления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178–184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Предметный смысл деления. Запись выражений и равенств, </w:t>
            </w:r>
            <w:r w:rsidRPr="00FB246E">
              <w:rPr>
                <w:lang w:val="ru-RU"/>
              </w:rPr>
              <w:lastRenderedPageBreak/>
              <w:t>содержащих действие деления. Названия компонентов и результата действия деления, их взаимосвязь. Правило о делении значения произведения на один из множителей. Таблица умножения и соответствующие случаи деления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Иллюстрируют действие деления на графической модели (рисунке). Выбирают </w:t>
            </w:r>
            <w:r w:rsidRPr="00FB246E">
              <w:rPr>
                <w:lang w:val="ru-RU"/>
              </w:rPr>
              <w:lastRenderedPageBreak/>
              <w:t>рисунок, на котором изображено данное равенство. Подбирают равенство к рисунку. Выполняют рисунок в соответствии с данным выражением. Поясняют значение каждого числа в записи частного.</w:t>
            </w:r>
            <w:r w:rsidRPr="00FB246E">
              <w:rPr>
                <w:lang w:val="ru-RU"/>
              </w:rPr>
              <w:br/>
              <w:t xml:space="preserve">Проверяют </w:t>
            </w:r>
            <w:r w:rsidRPr="00FB246E">
              <w:rPr>
                <w:lang w:val="ru-RU"/>
              </w:rPr>
              <w:br/>
              <w:t xml:space="preserve">истинность равенства на предметных и графических </w:t>
            </w:r>
            <w:r w:rsidRPr="00FB246E">
              <w:rPr>
                <w:lang w:val="ru-RU"/>
              </w:rPr>
              <w:lastRenderedPageBreak/>
              <w:t xml:space="preserve">моделях. Находят значение частного </w:t>
            </w:r>
            <w:r w:rsidRPr="00FB246E">
              <w:rPr>
                <w:lang w:val="ru-RU"/>
              </w:rPr>
              <w:br/>
              <w:t>(с помощью рисунка, используя взаимосвязь умножения и деления)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(умножение и </w:t>
            </w:r>
            <w:r w:rsidRPr="00FB246E">
              <w:rPr>
                <w:lang w:val="ru-RU"/>
              </w:rPr>
              <w:lastRenderedPageBreak/>
              <w:t xml:space="preserve">деление на однозначное число) с использованием таблицы умножения чисел, алгоритмов письменных арифметических действий. Устно выполняют умножение и деление однозначных и двузначных чисел в случаях, сводимых к действиям в пределах 100. Вычисляют значение </w:t>
            </w:r>
            <w:r w:rsidRPr="00FB246E">
              <w:rPr>
                <w:lang w:val="ru-RU"/>
              </w:rPr>
              <w:lastRenderedPageBreak/>
              <w:t>числового выражения.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положительное отношение к школе, учебно-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П – </w:t>
            </w:r>
            <w:r w:rsidRPr="00FB246E">
              <w:rPr>
                <w:lang w:val="ru-RU"/>
              </w:rPr>
              <w:t xml:space="preserve">умеют самостоятельно выделять и формулировать познавательную цель; выделяют существенную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информацию из текстов </w:t>
            </w:r>
            <w:r w:rsidRPr="00FB246E">
              <w:rPr>
                <w:lang w:val="ru-RU"/>
              </w:rPr>
              <w:lastRenderedPageBreak/>
              <w:t>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дей-ствий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Иллюстрируют действие делен</w:t>
            </w:r>
            <w:r w:rsidRPr="00FB246E">
              <w:rPr>
                <w:lang w:val="ru-RU"/>
              </w:rPr>
              <w:lastRenderedPageBreak/>
              <w:t xml:space="preserve">ия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на графической модели (рисунке)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Предметная и символическая модели деления. Взаимосвязь умножения и деления. Математич</w:t>
            </w:r>
            <w:r w:rsidRPr="00FB246E">
              <w:rPr>
                <w:lang w:val="ru-RU"/>
              </w:rPr>
              <w:lastRenderedPageBreak/>
              <w:t>еский диктант.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185–192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Математический диктант</w:t>
            </w:r>
            <w:r w:rsidRPr="00FB246E">
              <w:rPr>
                <w:lang w:val="ru-RU"/>
              </w:rPr>
              <w:lastRenderedPageBreak/>
              <w:t>№2.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Предметный смысл деления. Запись выражений и равенств, содержащих действие деления. Названия компонентов и результата </w:t>
            </w:r>
            <w:r w:rsidRPr="00FB246E">
              <w:rPr>
                <w:lang w:val="ru-RU"/>
              </w:rPr>
              <w:lastRenderedPageBreak/>
              <w:t>действия деления, их взаимосвязь. Правило о делении значения произведения на один из множителей. Таблица умножения и соответствующие случаи деления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Моделируют ситуации,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иллюстрирующие действие деления (предметные, вербальные, графические </w:t>
            </w:r>
            <w:r w:rsidRPr="00FB246E">
              <w:rPr>
                <w:lang w:val="ru-RU"/>
              </w:rPr>
              <w:br/>
              <w:t xml:space="preserve">и символические модели). Находят значения </w:t>
            </w:r>
            <w:r w:rsidRPr="00FB246E">
              <w:rPr>
                <w:lang w:val="ru-RU"/>
              </w:rPr>
              <w:lastRenderedPageBreak/>
              <w:t xml:space="preserve">частного </w:t>
            </w:r>
            <w:r w:rsidRPr="00FB246E">
              <w:rPr>
                <w:lang w:val="ru-RU"/>
              </w:rPr>
              <w:br/>
              <w:t xml:space="preserve">(с помощью рисунка, используя взаимосвязь умножения и деления). Составляют равенства </w:t>
            </w:r>
            <w:r w:rsidRPr="00FB246E">
              <w:rPr>
                <w:lang w:val="ru-RU"/>
              </w:rPr>
              <w:br/>
              <w:t>из данного, пользуясь правилом о делении значения произведения на один из множителей. Применяют знание таблицы умножения для изучения соответствующи</w:t>
            </w:r>
            <w:r w:rsidRPr="00FB246E">
              <w:rPr>
                <w:lang w:val="ru-RU"/>
              </w:rPr>
              <w:lastRenderedPageBreak/>
              <w:t>х случаев деления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(умножение и деление на однозначное число) с использованием таблицы умножения </w:t>
            </w:r>
            <w:r w:rsidRPr="00FB246E">
              <w:rPr>
                <w:lang w:val="ru-RU"/>
              </w:rPr>
              <w:lastRenderedPageBreak/>
              <w:t xml:space="preserve">чисел, алгоритмов письменных арифметических действий. Устно выполняют умножение и деление однозначных и двузначных чисел в случаях, сводимых к действиям в пределах 100. Вычисляют значение числового выражения. Используют свойства арифметических действий для </w:t>
            </w:r>
            <w:r w:rsidRPr="00FB246E">
              <w:rPr>
                <w:lang w:val="ru-RU"/>
              </w:rPr>
              <w:lastRenderedPageBreak/>
              <w:t>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Имеют внутреннюю позицию ученика </w:t>
            </w:r>
            <w:r w:rsidRPr="00FB246E">
              <w:rPr>
                <w:lang w:val="ru-RU"/>
              </w:rPr>
              <w:br/>
              <w:t>на уровне понимания необходимости учения, выраженную в преобладании учебно-</w:t>
            </w:r>
            <w:r w:rsidRPr="00FB246E">
              <w:rPr>
                <w:lang w:val="ru-RU"/>
              </w:rPr>
              <w:lastRenderedPageBreak/>
              <w:t>познавательных мотивов в поведении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осуществляют поиск </w:t>
            </w:r>
            <w:r w:rsidRPr="00FB246E">
              <w:rPr>
                <w:lang w:val="ru-RU"/>
              </w:rPr>
              <w:br/>
              <w:t xml:space="preserve">и выделение необходимой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информации для выполнения учебных заданий с использованием учебной литературы.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планируют свое действие в соответствии с поставленной задачей и условиями ее реализации, </w:t>
            </w:r>
            <w:r w:rsidRPr="00FB246E">
              <w:rPr>
                <w:lang w:val="ru-RU"/>
              </w:rPr>
              <w:lastRenderedPageBreak/>
              <w:t>в том числе во внутреннем плане; осуществляют пошаговый контроль по результату деятельности под руководством учителя.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планируют учебное сотрудничество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с учителем и сверстниками: определяют цели и функции участников, способы взаимодействия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Моделирование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ситуации, иллюстрирующей действие делен</w:t>
            </w:r>
            <w:r w:rsidRPr="00FB246E">
              <w:rPr>
                <w:lang w:val="ru-RU"/>
              </w:rPr>
              <w:lastRenderedPageBreak/>
              <w:t xml:space="preserve">ия </w:t>
            </w:r>
            <w:r w:rsidRPr="00FB246E">
              <w:rPr>
                <w:lang w:val="ru-RU"/>
              </w:rPr>
              <w:br/>
              <w:t>(предметные, вербальные, графические и символические модели)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Текущий.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Фронтальная, индивидуальная, групповая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Взаимосвязь компонентов и результата умножения. Правило о делении значения произведения на один из множителей . </w:t>
            </w:r>
            <w:r w:rsidRPr="00FB246E">
              <w:rPr>
                <w:lang w:val="ru-RU"/>
              </w:rPr>
              <w:br/>
            </w: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193–200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Запись выражений и равенств,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содержащих действие деления. Названия компонентов и результата действия деления, их взаимосвязь. Правило о делении значения произведения на один из множителей. Таблица умножения и </w:t>
            </w:r>
            <w:r w:rsidRPr="00FB246E">
              <w:rPr>
                <w:lang w:val="ru-RU"/>
              </w:rPr>
              <w:lastRenderedPageBreak/>
              <w:t>соответствующие случаи деления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Находят значения произведения (с помощью рисунка, используя взаимосвязь умножения и деления). Применяют знание таблицы умножения для изучения соответствующих случаев деления. Выполняют умножение двузначных чисел на </w:t>
            </w:r>
            <w:r w:rsidRPr="00FB246E">
              <w:rPr>
                <w:lang w:val="ru-RU"/>
              </w:rPr>
              <w:lastRenderedPageBreak/>
              <w:t>однозначные, используя таблицу сложения и взаимосвязь компонентов и результатов арифметических действий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(умножение и деление на однозначное число) с использованием таблицы умножения чисел, алгоритмов письменных арифметических действий. Устно выполняют умножение и деление </w:t>
            </w:r>
            <w:r w:rsidRPr="00FB246E">
              <w:rPr>
                <w:lang w:val="ru-RU"/>
              </w:rPr>
              <w:lastRenderedPageBreak/>
              <w:t>однозначных и двузначных чисел в случаях, сводимых к действиям в пределах 100. Вычисляют значение числового выражения.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Знают моральные нормы </w:t>
            </w:r>
            <w:r w:rsidRPr="00FB246E">
              <w:rPr>
                <w:lang w:val="ru-RU"/>
              </w:rPr>
              <w:br/>
              <w:t>и умеют выде-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лять нравственный аспект поведения; устанавливают связь между целью учебной деятельности и ее мотивом </w:t>
            </w:r>
            <w:r w:rsidRPr="00FB246E">
              <w:rPr>
                <w:lang w:val="ru-RU"/>
              </w:rPr>
              <w:br/>
              <w:t xml:space="preserve">(между результатом учения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и тем, что побуждает к деятельности, ради чего она осуществляется)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чи; выдвигают и формулируют проблему; самостоятельно создают алгоритмы деятельности при решении проблем творческого и поискового характера; осуществляют анализ, сравнение, делают выводы.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формах; различают способ и результат действия; </w:t>
            </w:r>
            <w:r w:rsidRPr="00FB246E">
              <w:rPr>
                <w:lang w:val="ru-RU"/>
              </w:rPr>
              <w:lastRenderedPageBreak/>
              <w:t>контролируют процесс и 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Фронтальная, индивидуальная, парная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Проверочн</w:t>
            </w:r>
            <w:r w:rsidRPr="00FB246E">
              <w:rPr>
                <w:lang w:val="ru-RU"/>
              </w:rPr>
              <w:lastRenderedPageBreak/>
              <w:t>ая работа по теме :"</w:t>
            </w:r>
            <w:r w:rsidRPr="00FB246E">
              <w:rPr>
                <w:bCs/>
                <w:lang w:val="ru-RU"/>
              </w:rPr>
              <w:t xml:space="preserve"> Деление "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Анализ работы. Работа над ошибками.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Предметный смысл деления. Правило о делении значения </w:t>
            </w:r>
            <w:r w:rsidRPr="00FB246E">
              <w:rPr>
                <w:lang w:val="ru-RU"/>
              </w:rPr>
              <w:lastRenderedPageBreak/>
              <w:t>произведения на один из множителей. Таблица умножения и соответствующие случаи деления. Правила нахождения неизвестного компонента действия деления по двум известным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Поясняют значение каждого числа в записи частного. Применяют знание таблицы </w:t>
            </w:r>
            <w:r w:rsidRPr="00FB246E">
              <w:rPr>
                <w:lang w:val="ru-RU"/>
              </w:rPr>
              <w:lastRenderedPageBreak/>
              <w:t xml:space="preserve">умножения для изучения соответствующих случаев деления. Выполняют деление двузначных чисел </w:t>
            </w:r>
            <w:r w:rsidRPr="00FB246E">
              <w:rPr>
                <w:lang w:val="ru-RU"/>
              </w:rPr>
              <w:br/>
              <w:t xml:space="preserve">на однозначные, используя таблицу сложения и взаимосвязь компонентов и результатов арифметических действий. Определяют неизвестный компонент деления по двум </w:t>
            </w:r>
            <w:r w:rsidRPr="00FB246E">
              <w:rPr>
                <w:lang w:val="ru-RU"/>
              </w:rPr>
              <w:lastRenderedPageBreak/>
              <w:t>известным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удобства вычислений. </w:t>
            </w:r>
            <w:r w:rsidRPr="00FB246E">
              <w:rPr>
                <w:lang w:val="ru-RU"/>
              </w:rPr>
              <w:lastRenderedPageBreak/>
              <w:t xml:space="preserve">Анализируют задачу, взаимосвязь между условием и вопросом задачи, определяют количество и порядок действий для решения задачи, выбирают и объясняют выбор действий. Решают учебные задачи и задачи, связанные с повседневной жизнью, арифметическим способом. Оценивают </w:t>
            </w:r>
            <w:r w:rsidRPr="00FB246E">
              <w:rPr>
                <w:lang w:val="ru-RU"/>
              </w:rPr>
              <w:lastRenderedPageBreak/>
              <w:t>правильность хода решения и реальность ответа на вопрос задачи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Имеют устойчивый познавательный интерес к новым общим </w:t>
            </w:r>
            <w:r w:rsidRPr="00FB246E">
              <w:rPr>
                <w:lang w:val="ru-RU"/>
              </w:rPr>
              <w:lastRenderedPageBreak/>
              <w:t>способам решения задач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и письменной формах; осуществляют выбор наиболее </w:t>
            </w:r>
            <w:r w:rsidRPr="00FB246E">
              <w:rPr>
                <w:lang w:val="ru-RU"/>
              </w:rPr>
              <w:lastRenderedPageBreak/>
              <w:t>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Р – </w:t>
            </w:r>
            <w:r w:rsidRPr="00FB246E">
              <w:rPr>
                <w:lang w:val="ru-RU"/>
              </w:rPr>
              <w:t>выполняют учебные действия в материализованной, громкоречевой и умственной формах.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действий; аргументируют свою позицию и координируют ее с позициями партнеров в совместной деятельности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Составление задач на делен</w:t>
            </w:r>
            <w:r w:rsidRPr="00FB246E">
              <w:rPr>
                <w:lang w:val="ru-RU"/>
              </w:rPr>
              <w:lastRenderedPageBreak/>
              <w:t xml:space="preserve">ие, связанных </w:t>
            </w:r>
            <w:r w:rsidRPr="00FB246E">
              <w:rPr>
                <w:lang w:val="ru-RU"/>
              </w:rPr>
              <w:br/>
              <w:t>с повседневной жизнью</w:t>
            </w: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Текущий. Фронтальная, инди</w:t>
            </w:r>
            <w:r w:rsidRPr="00FB246E">
              <w:rPr>
                <w:lang w:val="ru-RU"/>
              </w:rPr>
              <w:lastRenderedPageBreak/>
              <w:t>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</w:t>
            </w:r>
            <w:r w:rsidRPr="00FB246E">
              <w:rPr>
                <w:lang w:val="ru-RU"/>
              </w:rPr>
              <w:lastRenderedPageBreak/>
              <w:t xml:space="preserve">Смысл </w:t>
            </w:r>
            <w:r w:rsidRPr="00FB246E">
              <w:rPr>
                <w:lang w:val="ru-RU"/>
              </w:rPr>
              <w:br/>
              <w:t>деления Тестирование.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201–206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Тест</w:t>
            </w:r>
            <w:r w:rsidRPr="00FB246E">
              <w:rPr>
                <w:lang w:val="ru-RU"/>
              </w:rPr>
              <w:lastRenderedPageBreak/>
              <w:t>ирование.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Взаимосвязь компонентов </w:t>
            </w:r>
            <w:r w:rsidRPr="00FB246E">
              <w:rPr>
                <w:lang w:val="ru-RU"/>
              </w:rPr>
              <w:br/>
              <w:t>и результата деления. Решение задач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207–213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Названия компонентов и результата действия деления, их взаимосвязь. Таблица умножения и соответствующие случаи деления. Правила нахождения неизвестного компонента действия деления по </w:t>
            </w:r>
            <w:r w:rsidRPr="00FB246E">
              <w:rPr>
                <w:lang w:val="ru-RU"/>
              </w:rPr>
              <w:lastRenderedPageBreak/>
              <w:t>двум известным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Находят значения частного (с помощью рисунка, используя взаимосвязь умножения и деления). Выполняют деление двузначных чисел на однозначные, используя таблицу сложения и </w:t>
            </w:r>
            <w:r w:rsidRPr="00FB246E">
              <w:rPr>
                <w:lang w:val="ru-RU"/>
              </w:rPr>
              <w:lastRenderedPageBreak/>
              <w:t>взаимосвязь компонентов и результатов арифметических действий. Определяют неизвестный компонент деления по двум известным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удобства вычислений. Анализируют задачу, взаимосвязь между условием и вопросом задачи, определяют количество и порядок действий для решения задачи, </w:t>
            </w:r>
            <w:r w:rsidRPr="00FB246E">
              <w:rPr>
                <w:lang w:val="ru-RU"/>
              </w:rPr>
              <w:lastRenderedPageBreak/>
              <w:t xml:space="preserve">выбирают и объясняют выбор действий. Решают учебные задачи и задачи, связанные </w:t>
            </w:r>
            <w:r w:rsidRPr="00FB246E">
              <w:rPr>
                <w:lang w:val="ru-RU"/>
              </w:rPr>
              <w:br/>
              <w:t>с повседневной жизнью, арифметическим способом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Задаются вопросом: «Какое значение и смысл имеет для меня учение» и умеют находить ответ на него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осуществляют анализ объектов с выделением </w:t>
            </w:r>
            <w:r w:rsidRPr="00FB246E">
              <w:rPr>
                <w:lang w:val="ru-RU"/>
              </w:rPr>
              <w:br/>
              <w:t>существенных и несущественных признаков; осуществляют сравнение, делают выводы.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 сотрудничестве с учителем ставят новые учебные задачи; планируют свое действие в соответствии с поставленной задачей и условиями ее реализации, в том числе во внутреннем плане.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учатся разрешать </w:t>
            </w:r>
            <w:r w:rsidRPr="00FB246E">
              <w:rPr>
                <w:lang w:val="ru-RU"/>
              </w:rPr>
              <w:lastRenderedPageBreak/>
              <w:t>конфликт: выявляют, идентифицируют проблемы, осуществляют поиск и оценку альтернативных способов разрешения конфликта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Смысл деления.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214–219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Предметный смысл деления. Запись выражений и равенств, содержащих действие деления. Правило о делении значения </w:t>
            </w:r>
            <w:r w:rsidRPr="00FB246E">
              <w:rPr>
                <w:lang w:val="ru-RU"/>
              </w:rPr>
              <w:lastRenderedPageBreak/>
              <w:t>произведения на один из множителей. Правила нахождения неизвестного компонента действия деления по двум известным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Составляют равенства из данного, пользуясь правилом о делении значения произведения на один из множителей. Применяют знание таблицы </w:t>
            </w:r>
            <w:r w:rsidRPr="00FB246E">
              <w:rPr>
                <w:lang w:val="ru-RU"/>
              </w:rPr>
              <w:lastRenderedPageBreak/>
              <w:t>умножения для изучения соответствующих случаев деления. Выполняют деление двузначных чисел на однозначные, используя таблицу сложения и взаимосвязь компонентов и результатов арифметических действий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удобства вычислений. Анализируют задачу, взаимосвязь между условием и вопросом задачи, </w:t>
            </w:r>
            <w:r w:rsidRPr="00FB246E">
              <w:rPr>
                <w:lang w:val="ru-RU"/>
              </w:rPr>
              <w:lastRenderedPageBreak/>
              <w:t xml:space="preserve">определяют количество и порядок действий для решения задачи, выбирают и объясняют выбор действий. Решают учебные задачи и задачи, связанные </w:t>
            </w:r>
            <w:r w:rsidRPr="00FB246E">
              <w:rPr>
                <w:lang w:val="ru-RU"/>
              </w:rPr>
              <w:br/>
              <w:t>с повседневной жизнью, арифметическим способом. Оценивают правильность хода решения и реальность ответа на вопрос задачи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Соотносят результат действия с поставленной целью; проявляют способность к организации самостоятельной учебной </w:t>
            </w:r>
            <w:r w:rsidRPr="00FB246E">
              <w:rPr>
                <w:lang w:val="ru-RU"/>
              </w:rPr>
              <w:lastRenderedPageBreak/>
              <w:t>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iCs/>
                <w:lang w:val="ru-RU"/>
              </w:rPr>
              <w:t xml:space="preserve"> – </w:t>
            </w:r>
            <w:r w:rsidRPr="00FB246E">
              <w:rPr>
                <w:lang w:val="ru-RU"/>
              </w:rPr>
              <w:t>воспроизводят по памяти информацию, необходимую для решения учебной задачи; осуществляют выбор наиболее эффективных способов решения задач в зависимости от конкретных условий; устанавливают причинно- следственные связи в изучаемом круге явлений.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Р</w:t>
            </w:r>
            <w:r w:rsidRPr="00FB246E">
              <w:rPr>
                <w:lang w:val="ru-RU"/>
              </w:rPr>
              <w:t xml:space="preserve"> – адекватно оценивают свои достижения, осознают возникающие трудности и осуществляют поиск способов их преодоления.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речь для регуляции своих действий; осуществляют взаимный контроль и оказывают в сотрудничестве необходимую помощь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</w:rPr>
              <w:t xml:space="preserve">II </w:t>
            </w:r>
            <w:r w:rsidRPr="00FB246E">
              <w:rPr>
                <w:bCs/>
                <w:lang w:val="ru-RU"/>
              </w:rPr>
              <w:t>ЧЕТВЕРТЬ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Отношения («больше в…», «меньше в…», «увеличить в…», «уменьшить в…»)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(4 ч)+ 2=6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Предметный смысл отношений «больше в…», «меньше в…»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220–226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Предметный смысл отношений «больше в…», «меньше в…». Символическая интерпретация данных понятий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Записывают равенства, соответствующие рисункам, руководствуясь вербальной формулировкой. Читают данные равенства с использованием математической терминологии. Описывают (устно и письменно) графические модели, используя изученные отношения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Устно выполняют умножение и деление однозначных и двузначных чисел в случаях, сводимых к действиям в пределах 100. Вычисляют значение числового выражения. </w:t>
            </w:r>
            <w:r w:rsidRPr="00FB246E">
              <w:rPr>
                <w:lang w:val="ru-RU"/>
              </w:rPr>
              <w:br/>
              <w:t>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Проявляют положительное отношение 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П – </w:t>
            </w:r>
            <w:r w:rsidRPr="00FB246E">
              <w:rPr>
                <w:lang w:val="ru-RU"/>
              </w:rPr>
              <w:t>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</w:t>
            </w:r>
            <w:r w:rsidRPr="00FB246E">
              <w:rPr>
                <w:lang w:val="ru-RU"/>
              </w:rPr>
              <w:lastRenderedPageBreak/>
              <w:t>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и ре-гуляции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Совершенствование вычислительных умений и навыков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227–235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Предметный смысл отношений «больше </w:t>
            </w:r>
            <w:r w:rsidRPr="00FB246E">
              <w:rPr>
                <w:lang w:val="ru-RU"/>
              </w:rPr>
              <w:br/>
              <w:t xml:space="preserve">в…», «меньше в…».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Символическая интерпретация данных понятий. Совершенствование вычислительных умений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и навыков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Записывают равенства, соответствующие рисункам, руководствуясь вербальной формулиров-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кой. Читают данные равенства с использованием математической терминологии. Описывают (устно и письменно) графические </w:t>
            </w:r>
            <w:r w:rsidRPr="00FB246E">
              <w:rPr>
                <w:lang w:val="ru-RU"/>
              </w:rPr>
              <w:lastRenderedPageBreak/>
              <w:t>модели, используя изученные отношения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Устно выполняют умножение и деление однозначных, двузначных чисел в случаях, сводимых к дей-ствиям в пределах 100. Вычисляют значение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числового выражения.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Используют свойства арифметических </w:t>
            </w:r>
            <w:r w:rsidRPr="00FB246E">
              <w:rPr>
                <w:lang w:val="ru-RU"/>
              </w:rPr>
              <w:lastRenderedPageBreak/>
              <w:t>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Приобретают первичные умения оценки </w:t>
            </w:r>
            <w:r w:rsidRPr="00FB246E">
              <w:rPr>
                <w:lang w:val="ru-RU"/>
              </w:rPr>
              <w:br/>
              <w:t xml:space="preserve">работ, ответов одноклассников на основе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заданных кри-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териев 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проявляют познавательную инициативу в учебном сотрудничестве; осуществляют констатирующий и предвосхищающий контроль по результату и по способу действия, актуальный контроль на уровне произвольного внимания.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>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управляют </w:t>
            </w:r>
            <w:r w:rsidRPr="00FB246E">
              <w:rPr>
                <w:lang w:val="ru-RU"/>
              </w:rPr>
              <w:lastRenderedPageBreak/>
              <w:t>поведением партнера, осуществляют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контроль, коррекцию </w:t>
            </w:r>
            <w:r w:rsidRPr="00FB246E">
              <w:rPr>
                <w:lang w:val="ru-RU"/>
              </w:rPr>
              <w:br/>
              <w:t>и оценку его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Математический диктант.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236–243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Математический диктант. №3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Предметный смысл отношений «больше </w:t>
            </w:r>
            <w:r w:rsidRPr="00FB246E">
              <w:rPr>
                <w:lang w:val="ru-RU"/>
              </w:rPr>
              <w:br/>
              <w:t xml:space="preserve">в…», «меньше в…». Символическая интерпретация данных понятий. Совершенствование вычислительных умений и навыков 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Записывают равенства, соответствующие рисункам, руководствуясь вербальной формулировкой. Читают данные равенства с использованием математической терминологии. Описывают </w:t>
            </w:r>
            <w:r w:rsidRPr="00FB246E">
              <w:rPr>
                <w:lang w:val="ru-RU"/>
              </w:rPr>
              <w:br/>
              <w:t xml:space="preserve">(устно и письменно) графические модели, используя </w:t>
            </w:r>
            <w:r w:rsidRPr="00FB246E">
              <w:rPr>
                <w:lang w:val="ru-RU"/>
              </w:rPr>
              <w:lastRenderedPageBreak/>
              <w:t>изученные отношения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Анализируют задачу, устанавливают зависимость между величинами, взаимосвязь между условием и вопросом задачи, определяют количество и порядок действий для решения задачи, выбирают </w:t>
            </w:r>
            <w:r w:rsidRPr="00FB246E">
              <w:rPr>
                <w:lang w:val="ru-RU"/>
              </w:rPr>
              <w:br/>
              <w:t xml:space="preserve">и объясняют выбор действий. </w:t>
            </w:r>
            <w:r w:rsidRPr="00FB246E">
              <w:rPr>
                <w:lang w:val="ru-RU"/>
              </w:rPr>
              <w:lastRenderedPageBreak/>
              <w:t>Решают учебные задачи и задачи, связанные с 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любознательность, трудолюбие, способность к организации своей деятельности и к преодолению трудностей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П – </w:t>
            </w:r>
            <w:r w:rsidRPr="00FB246E">
              <w:rPr>
                <w:lang w:val="ru-RU"/>
              </w:rPr>
              <w:t>устанавливают причинно-следственные связи; используют знаково-симво-лические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планируют свои действия в соответствии с поставленной задачей; осуществляют контроль деятельности по ее 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полно и точно выража-ют свои мысли в соответствии с задачами и условиями коммуникации; владеют монологической и </w:t>
            </w:r>
            <w:r w:rsidRPr="00FB246E">
              <w:rPr>
                <w:lang w:val="ru-RU"/>
              </w:rPr>
              <w:lastRenderedPageBreak/>
              <w:t xml:space="preserve">диалогической формами речи </w:t>
            </w:r>
            <w:r w:rsidRPr="00FB246E">
              <w:rPr>
                <w:lang w:val="ru-RU"/>
              </w:rPr>
              <w:br/>
              <w:t>в соответствии с нормами родного языка и современных средств 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Составление задачи с использованием предметного смысла отношений «больше </w:t>
            </w:r>
            <w:r w:rsidRPr="00FB246E">
              <w:rPr>
                <w:lang w:val="ru-RU"/>
              </w:rPr>
              <w:lastRenderedPageBreak/>
              <w:t>в…»,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«меньше </w:t>
            </w:r>
            <w:r w:rsidRPr="00FB246E">
              <w:rPr>
                <w:lang w:val="ru-RU"/>
              </w:rPr>
              <w:br/>
              <w:t>в…»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Деление любого числа на 1, самого на себя.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244–253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Деление числа на 1, деление числа самого на себя. Установка на запоминание правил о делении числа 0 и о невозможности деления на 0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Анализируют равенства, содержащие действия умножения и соответствующие им случаи деления, в которых один из компонентов – число 1. Формулируют высказывания о наблюдаемых </w:t>
            </w:r>
            <w:r w:rsidRPr="00FB246E">
              <w:rPr>
                <w:lang w:val="ru-RU"/>
              </w:rPr>
              <w:lastRenderedPageBreak/>
              <w:t>закономерностях. Выводят правила о делении на 1, о делении числа 0. Обосновывают невозможность деления на 0. Находят значения произведений и частных с помощью полученных правил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Устно выполняют сложение, вычитание, умножение и деление однозначных, двузначных и трехзначных чисел в случаях, сводимых к действиям в пределах 100 (в том числе с </w:t>
            </w:r>
            <w:r w:rsidRPr="00FB246E">
              <w:rPr>
                <w:lang w:val="ru-RU"/>
              </w:rPr>
              <w:lastRenderedPageBreak/>
              <w:t>нулем и числом 1)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Умеют слушать и слышать собеседника, обосновывают свою позицию, высказывают свое мнение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 задачи; ориентируются  в учебнике (на развороте,  в оглавлении, в условных обозначениях);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вносят необходимые коррективы в действие после его завершения на основе его оценки и учета </w:t>
            </w:r>
            <w:r w:rsidRPr="00FB246E">
              <w:rPr>
                <w:lang w:val="ru-RU"/>
              </w:rPr>
              <w:lastRenderedPageBreak/>
              <w:t>характера сделанных ошибок; допускают возможность существования различных точек зрения.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принимают участие в работе парами и группами; допускают существование различных точек зрения; договариваются, приходят к общему решению в совместной деятельности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групповая,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Деление нуля на число. Невозможность деления на </w:t>
            </w:r>
            <w:r w:rsidRPr="00FB246E">
              <w:rPr>
                <w:lang w:val="ru-RU"/>
              </w:rPr>
              <w:lastRenderedPageBreak/>
              <w:t>0.</w:t>
            </w:r>
            <w:r w:rsidRPr="00FB246E">
              <w:rPr>
                <w:iCs/>
                <w:lang w:val="ru-RU"/>
              </w:rPr>
              <w:t xml:space="preserve">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Проверочная работа по теме: "</w:t>
            </w:r>
            <w:r w:rsidRPr="00FB246E">
              <w:rPr>
                <w:bCs/>
                <w:lang w:val="ru-RU"/>
              </w:rPr>
              <w:t xml:space="preserve">Отношения: «больше в…», «меньше в…»" 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Пров. работа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Отношения «Во сколько раз больше?», «Во сколько раз меньше?» (кратное сравнение)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(6 ч)+2=8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Предметная и символическая модели, предметны</w:t>
            </w:r>
            <w:r w:rsidRPr="00FB246E">
              <w:rPr>
                <w:lang w:val="ru-RU"/>
              </w:rPr>
              <w:lastRenderedPageBreak/>
              <w:t>й смысл кратного сравнения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254–261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Предметная модель данных отношений. Символическая интерпретация </w:t>
            </w:r>
            <w:r w:rsidRPr="00FB246E">
              <w:rPr>
                <w:lang w:val="ru-RU"/>
              </w:rPr>
              <w:lastRenderedPageBreak/>
              <w:t>изменений в предметной совокупности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Устно описывают изменения в предметной совокупности с помощью </w:t>
            </w:r>
            <w:r w:rsidRPr="00FB246E">
              <w:rPr>
                <w:lang w:val="ru-RU"/>
              </w:rPr>
              <w:lastRenderedPageBreak/>
              <w:t xml:space="preserve">данных отношений. Фиксируют данные изменения в символической записи. Выполняют запись выражений и равенств с использованием изученных </w:t>
            </w:r>
            <w:r w:rsidRPr="00FB246E">
              <w:rPr>
                <w:lang w:val="ru-RU"/>
              </w:rPr>
              <w:br/>
              <w:t>отношений по данной словесной формулировке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Описывают предметную и символическую модели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кратного сравнения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Проявляют положительное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отношение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к школе, учено- </w:t>
            </w:r>
            <w:r w:rsidRPr="00FB246E">
              <w:rPr>
                <w:lang w:val="ru-RU"/>
              </w:rPr>
              <w:lastRenderedPageBreak/>
              <w:t>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умеют самостоятельно выделять и формулировать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познавательную цель; выделяют существенную информацию из текстов </w:t>
            </w:r>
            <w:r w:rsidRPr="00FB246E">
              <w:rPr>
                <w:lang w:val="ru-RU"/>
              </w:rPr>
              <w:lastRenderedPageBreak/>
              <w:t>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Р </w:t>
            </w:r>
            <w:r w:rsidRPr="00FB246E">
              <w:rPr>
                <w:lang w:val="ru-RU"/>
              </w:rPr>
              <w:t>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дей-ствий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Составление предметной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 </w:t>
            </w:r>
            <w:r w:rsidRPr="00FB246E">
              <w:rPr>
                <w:lang w:val="ru-RU"/>
              </w:rPr>
              <w:lastRenderedPageBreak/>
              <w:t>символической моделей кратного сравнения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Текущий.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</w:t>
            </w:r>
            <w:r w:rsidRPr="00FB246E">
              <w:rPr>
                <w:lang w:val="ru-RU"/>
              </w:rPr>
              <w:lastRenderedPageBreak/>
              <w:t>задач на кратное сравнение. Выбор схематической модели решения задачи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262–269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</w:t>
            </w:r>
            <w:r w:rsidRPr="00FB246E">
              <w:rPr>
                <w:lang w:val="ru-RU"/>
              </w:rPr>
              <w:lastRenderedPageBreak/>
              <w:t>задач. Предметная модель данных отношений. Символическая интерпретация изменений в предметной совокупности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Устно </w:t>
            </w:r>
            <w:r w:rsidRPr="00FB246E">
              <w:rPr>
                <w:lang w:val="ru-RU"/>
              </w:rPr>
              <w:lastRenderedPageBreak/>
              <w:t xml:space="preserve">описывают изменения в предметной совокупности с помощью данных отношений. Фиксируют данные изменения в символической записи. Выполняют запись выражений и равенств с использованием изученных отношений </w:t>
            </w:r>
            <w:r w:rsidRPr="00FB246E">
              <w:rPr>
                <w:lang w:val="ru-RU"/>
              </w:rPr>
              <w:br/>
              <w:t>по данной словесной формулировке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учебные </w:t>
            </w:r>
            <w:r w:rsidRPr="00FB246E">
              <w:rPr>
                <w:lang w:val="ru-RU"/>
              </w:rPr>
              <w:lastRenderedPageBreak/>
              <w:t xml:space="preserve">задачи </w:t>
            </w:r>
            <w:r w:rsidRPr="00FB246E">
              <w:rPr>
                <w:lang w:val="ru-RU"/>
              </w:rPr>
              <w:br/>
              <w:t xml:space="preserve">и задачи, связанные с повседневной жизнью, арифметическим способом </w:t>
            </w:r>
            <w:r w:rsidRPr="00FB246E">
              <w:rPr>
                <w:lang w:val="ru-RU"/>
              </w:rPr>
              <w:br/>
              <w:t>(в 2–3 действия). Оценивают правильность хода решения и реальность ответа на вопрос задачи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</w:t>
            </w:r>
            <w:r w:rsidRPr="00FB246E">
              <w:rPr>
                <w:lang w:val="ru-RU"/>
              </w:rPr>
              <w:lastRenderedPageBreak/>
              <w:t xml:space="preserve">положительное отношение к школе и учебной деятельности; имеют представление о причинах </w:t>
            </w:r>
            <w:r w:rsidRPr="00FB246E">
              <w:rPr>
                <w:lang w:val="ru-RU"/>
              </w:rPr>
              <w:br/>
              <w:t>успеха в учебе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применяют методы </w:t>
            </w:r>
            <w:r w:rsidRPr="00FB246E">
              <w:rPr>
                <w:lang w:val="ru-RU"/>
              </w:rPr>
              <w:lastRenderedPageBreak/>
              <w:t>информационного поиска, в том числе с помощью компьютерных средств; понимают знаки, символы, модели, схемы, приведенные в учебнике и учебных пособиях.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планируют свои действия в соответствии с поставленной задачей; учитывают разные мнения и стремятся к координации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различных позиций в сотрудничестве.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в общении правила вежливости; формулируют собственное мнение и позицию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</w:t>
            </w:r>
            <w:r w:rsidRPr="00FB246E">
              <w:rPr>
                <w:lang w:val="ru-RU"/>
              </w:rPr>
              <w:lastRenderedPageBreak/>
              <w:t>щий. Фронтальная, индивидуальная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>Решение задач с помощью схематической модели. Знакомство с диаграммой. КУС</w:t>
            </w:r>
            <w:r w:rsidRPr="00FB246E">
              <w:rPr>
                <w:lang w:val="ru-RU"/>
              </w:rPr>
              <w:br/>
            </w:r>
            <w:r w:rsidRPr="00FB246E">
              <w:rPr>
                <w:iCs/>
                <w:lang w:val="ru-RU"/>
              </w:rPr>
              <w:t>(развитие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270–274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КУС№3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</w:t>
            </w:r>
            <w:r w:rsidRPr="00FB246E">
              <w:rPr>
                <w:lang w:val="ru-RU"/>
              </w:rPr>
              <w:br/>
              <w:t>задач. Предметная модель данных отношений. Символическая интерпретация изменений в предметной совокупности. Диаграмма. Интерпретация данных на столбчатой диаграмме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Устно описывают изменения в предметной совокупности с помощью данных отношений. Фиксируют данные изменения в символической записи. Выполняют запись выражений и равенств с использованием изученных отношений </w:t>
            </w:r>
            <w:r w:rsidRPr="00FB246E">
              <w:rPr>
                <w:lang w:val="ru-RU"/>
              </w:rPr>
              <w:br/>
              <w:t xml:space="preserve">по данной словесной </w:t>
            </w:r>
            <w:r w:rsidRPr="00FB246E">
              <w:rPr>
                <w:lang w:val="ru-RU"/>
              </w:rPr>
              <w:lastRenderedPageBreak/>
              <w:t>формулировке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учебные задачи </w:t>
            </w:r>
            <w:r w:rsidRPr="00FB246E">
              <w:rPr>
                <w:lang w:val="ru-RU"/>
              </w:rPr>
              <w:br/>
              <w:t xml:space="preserve">и задачи, связанные с повседневной жизнью, арифметическим способом </w:t>
            </w:r>
            <w:r w:rsidRPr="00FB246E">
              <w:rPr>
                <w:lang w:val="ru-RU"/>
              </w:rPr>
              <w:br/>
              <w:t>(в 2–3 действия). Оценивают правильность хода решения и реальность ответа на вопрос задачи. Читают несложные готовые столбчатые диаграммы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Проявляют интерес к учебному материалу; владеют знанием основных моральных норм поведения; формируют внутреннюю позицию ученика на уровне положительного отношения к школе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форме; осуществляют поиск нужной информации в учебнике и учебных пособиях; </w:t>
            </w:r>
            <w:r w:rsidRPr="00FB246E">
              <w:rPr>
                <w:lang w:val="ru-RU"/>
              </w:rPr>
              <w:br/>
              <w:t>используют знаково- символические средства для решения учебной задачи; устанавливают причинно - следственные связи,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принимают и сохраняют учебную задачу и активно включаются в деятельность, направленную на ее решение, в </w:t>
            </w:r>
            <w:r w:rsidRPr="00FB246E">
              <w:rPr>
                <w:lang w:val="ru-RU"/>
              </w:rPr>
              <w:lastRenderedPageBreak/>
              <w:t>сотрудничестве с 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bCs/>
                <w:lang w:val="ru-RU"/>
              </w:rPr>
              <w:t>–</w:t>
            </w:r>
            <w:r w:rsidRPr="00FB246E">
              <w:rPr>
                <w:lang w:val="ru-RU"/>
              </w:rPr>
              <w:t xml:space="preserve"> формулируют собственное мнение и позицию; строят понятные для партнера высказывания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инди-</w:t>
            </w:r>
            <w:r w:rsidRPr="00FB246E">
              <w:rPr>
                <w:lang w:val="ru-RU"/>
              </w:rPr>
              <w:br/>
              <w:t>видуальная, парная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Взаимосвязь умножения и деления. Кратное сравнение. Диаграмма.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275–278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Взаимосвязь умножения и деления. Кратное сравнение. Предметная модель данных отношений. Символическая интерпретация изменений в предметной совокупности. </w:t>
            </w:r>
            <w:r w:rsidRPr="00FB246E">
              <w:rPr>
                <w:lang w:val="ru-RU"/>
              </w:rPr>
              <w:lastRenderedPageBreak/>
              <w:t>Диаграмма. Интерпретация данных на столбчатой диаграмме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Устно описывают изменения в предметной совокупности с помощью данных отношений. Фиксируют данные изменения в символической записи. Выполняют </w:t>
            </w:r>
            <w:r w:rsidRPr="00FB246E">
              <w:rPr>
                <w:lang w:val="ru-RU"/>
              </w:rPr>
              <w:lastRenderedPageBreak/>
              <w:t xml:space="preserve">запись выражений и равенств с использованием изученных </w:t>
            </w:r>
            <w:r w:rsidRPr="00FB246E">
              <w:rPr>
                <w:lang w:val="ru-RU"/>
              </w:rPr>
              <w:br/>
              <w:t>отношений по данной словесной формулировке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Устно выполняют сложение, вычитание, умножение и деление однозначных, двузначных и трехзначных чисел в случаях, сводимых к действиям в пределах 100. Читают </w:t>
            </w:r>
            <w:r w:rsidRPr="00FB246E">
              <w:rPr>
                <w:lang w:val="ru-RU"/>
              </w:rPr>
              <w:lastRenderedPageBreak/>
              <w:t>несложные готовые столбчатые диаграммы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Знают моральные нормы </w:t>
            </w:r>
            <w:r w:rsidRPr="00FB246E">
              <w:rPr>
                <w:lang w:val="ru-RU"/>
              </w:rPr>
              <w:br/>
              <w:t>и умеют выделять нравственный аспект поведения; устанавливают связь между целью учебной деятельност</w:t>
            </w:r>
            <w:r w:rsidRPr="00FB246E">
              <w:rPr>
                <w:lang w:val="ru-RU"/>
              </w:rPr>
              <w:lastRenderedPageBreak/>
              <w:t xml:space="preserve">и </w:t>
            </w:r>
            <w:r w:rsidRPr="00FB246E">
              <w:rPr>
                <w:lang w:val="ru-RU"/>
              </w:rPr>
              <w:br/>
              <w:t xml:space="preserve">и ее мотивом </w:t>
            </w:r>
            <w:r w:rsidRPr="00FB246E">
              <w:rPr>
                <w:lang w:val="ru-RU"/>
              </w:rPr>
              <w:br/>
              <w:t xml:space="preserve">(между результатом учения </w:t>
            </w:r>
            <w:r w:rsidRPr="00FB246E">
              <w:rPr>
                <w:lang w:val="ru-RU"/>
              </w:rPr>
              <w:br/>
              <w:t>и тем, что побуждает к деятельности, ради чего она осуществляется)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форме; осуществляют поиск нужной информации в учебнике и учебных пособиях; используют знаково-символические средства для решения учебной задачи; устанавливают причинно-следственные связи; строят логическую цепь </w:t>
            </w:r>
            <w:r w:rsidRPr="00FB246E">
              <w:rPr>
                <w:lang w:val="ru-RU"/>
              </w:rPr>
              <w:lastRenderedPageBreak/>
              <w:t>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принимают и сохраняют учебную задачу и активно включаются в деятельность, направленную на ее решение, в сотрудничестве с 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инди-</w:t>
            </w:r>
            <w:r w:rsidRPr="00FB246E">
              <w:rPr>
                <w:lang w:val="ru-RU"/>
              </w:rPr>
              <w:br/>
              <w:t>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>Решение задач. Кратное сравнение. Диаграмма.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lastRenderedPageBreak/>
              <w:t xml:space="preserve">Тестирование. 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iCs/>
                <w:lang w:val="ru-RU"/>
              </w:rPr>
              <w:lastRenderedPageBreak/>
              <w:t>Тестирование</w:t>
            </w:r>
            <w:r w:rsidRPr="00FB246E">
              <w:rPr>
                <w:iCs/>
                <w:lang w:val="ru-RU"/>
              </w:rPr>
              <w:lastRenderedPageBreak/>
              <w:t>.</w:t>
            </w: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Решение задач. Совершенствование вычислительных умений и </w:t>
            </w:r>
            <w:r w:rsidRPr="00FB246E">
              <w:rPr>
                <w:lang w:val="ru-RU"/>
              </w:rPr>
              <w:lastRenderedPageBreak/>
              <w:t>навыков. Предметная модель данных отношений. Символическая интерпретация изменений в предметной совокупности. Диаграмма. Интерпретация данных на столбчатой диаграмме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Устно описывают изменения в предметной совокупности с помощью </w:t>
            </w:r>
            <w:r w:rsidRPr="00FB246E">
              <w:rPr>
                <w:lang w:val="ru-RU"/>
              </w:rPr>
              <w:lastRenderedPageBreak/>
              <w:t xml:space="preserve">данных отношений. Фиксируют данные изменения в символической записи. Выполняют запись выражений и равенств с использованием изученных </w:t>
            </w:r>
            <w:r w:rsidRPr="00FB246E">
              <w:rPr>
                <w:lang w:val="ru-RU"/>
              </w:rPr>
              <w:br/>
              <w:t xml:space="preserve">отношений </w:t>
            </w:r>
            <w:r w:rsidRPr="00FB246E">
              <w:rPr>
                <w:lang w:val="ru-RU"/>
              </w:rPr>
              <w:br/>
              <w:t>по данной словесной формулировке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учебные задачи </w:t>
            </w:r>
            <w:r w:rsidRPr="00FB246E">
              <w:rPr>
                <w:lang w:val="ru-RU"/>
              </w:rPr>
              <w:br/>
              <w:t xml:space="preserve">и задачи, связанные с повседневной жизнью, </w:t>
            </w:r>
            <w:r w:rsidRPr="00FB246E">
              <w:rPr>
                <w:lang w:val="ru-RU"/>
              </w:rPr>
              <w:lastRenderedPageBreak/>
              <w:t xml:space="preserve">арифметическим способом </w:t>
            </w:r>
            <w:r w:rsidRPr="00FB246E">
              <w:rPr>
                <w:lang w:val="ru-RU"/>
              </w:rPr>
              <w:br/>
              <w:t xml:space="preserve">(в 2–3 действия). Оценивают правильность хода решения и реальность </w:t>
            </w:r>
            <w:r w:rsidRPr="00FB246E">
              <w:rPr>
                <w:lang w:val="ru-RU"/>
              </w:rPr>
              <w:br/>
              <w:t>ответа на вопрос задачи. Читают несложные готовые столбчатые диаграммы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Задаются вопросом: «Какое значение и смысл имеет для меня </w:t>
            </w:r>
            <w:r w:rsidRPr="00FB246E">
              <w:rPr>
                <w:lang w:val="ru-RU"/>
              </w:rPr>
              <w:lastRenderedPageBreak/>
              <w:t>учение» и умеют находить ответ на него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выдвигают и формулируют проблему; осуществляют выбор </w:t>
            </w:r>
            <w:r w:rsidRPr="00FB246E">
              <w:rPr>
                <w:lang w:val="ru-RU"/>
              </w:rPr>
              <w:lastRenderedPageBreak/>
              <w:t>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действия в материализованной, громкоречевой и умственной формах; различают способ и результат действия; контролируют процесс и 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</w:t>
            </w:r>
            <w:r w:rsidRPr="00FB246E">
              <w:rPr>
                <w:lang w:val="ru-RU"/>
              </w:rPr>
              <w:lastRenderedPageBreak/>
              <w:t>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Совершенствование вычислительных умений </w:t>
            </w:r>
            <w:r w:rsidRPr="00FB246E">
              <w:rPr>
                <w:lang w:val="ru-RU"/>
              </w:rPr>
              <w:br/>
              <w:t>и навыков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(совершенствование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279–285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</w:t>
            </w:r>
            <w:r w:rsidRPr="00FB246E">
              <w:rPr>
                <w:lang w:val="ru-RU"/>
              </w:rPr>
              <w:lastRenderedPageBreak/>
              <w:t>Способ действия при делении круглых десятков на 10 и на круглые десятки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286–288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задач. Способ </w:t>
            </w:r>
            <w:r w:rsidRPr="00FB246E">
              <w:rPr>
                <w:lang w:val="ru-RU"/>
              </w:rPr>
              <w:lastRenderedPageBreak/>
              <w:t xml:space="preserve">действия при делении круглых десятков </w:t>
            </w:r>
            <w:r w:rsidRPr="00FB246E">
              <w:rPr>
                <w:lang w:val="ru-RU"/>
              </w:rPr>
              <w:br/>
              <w:t>на 10 и на круглые десятки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Устно описывают </w:t>
            </w:r>
            <w:r w:rsidRPr="00FB246E">
              <w:rPr>
                <w:lang w:val="ru-RU"/>
              </w:rPr>
              <w:lastRenderedPageBreak/>
              <w:t>изменения в предметной совокупности с помощью данных отношений. Фиксируют данные изменения в символической записи. Выполняют запись выражений и равенств с использованием изученных отношений по данной словесной формулировке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учебные задачи и задачи, </w:t>
            </w:r>
            <w:r w:rsidRPr="00FB246E">
              <w:rPr>
                <w:lang w:val="ru-RU"/>
              </w:rPr>
              <w:lastRenderedPageBreak/>
              <w:t>связанные с повседневной жизнью, арифметическим способом (в 2–3 действия). Оценивают правильность хода решения и реальность ответа на вопрос задачи.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интерес к </w:t>
            </w:r>
            <w:r w:rsidRPr="00FB246E">
              <w:rPr>
                <w:lang w:val="ru-RU"/>
              </w:rPr>
              <w:lastRenderedPageBreak/>
              <w:t>учебному материалу; владеют знанием основных моральных норм поведения; формируют внутреннюю позицию ученика на уровне положительного отношения к школе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осуществляют поиск </w:t>
            </w:r>
            <w:r w:rsidRPr="00FB246E">
              <w:rPr>
                <w:lang w:val="ru-RU"/>
              </w:rPr>
              <w:br/>
              <w:t xml:space="preserve">и выделение </w:t>
            </w:r>
            <w:r w:rsidRPr="00FB246E">
              <w:rPr>
                <w:lang w:val="ru-RU"/>
              </w:rPr>
              <w:lastRenderedPageBreak/>
              <w:t>необходимой информации для выполнения учебных заданий с использованием учебной литературы.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планируют свое действие в соответствии с поставленной задачей и условиями ее реализации, в том числе во внутреннем плане; осуществляют пошаговый контроль по результату деятельности под руководством учителя.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планируют учебное сотрудничество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с учителем и сверстниками: определяют цели и функции участников, </w:t>
            </w:r>
            <w:r w:rsidRPr="00FB246E">
              <w:rPr>
                <w:lang w:val="ru-RU"/>
              </w:rPr>
              <w:lastRenderedPageBreak/>
              <w:t>способы взаимодействия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</w:t>
            </w:r>
            <w:r w:rsidRPr="00FB246E">
              <w:rPr>
                <w:lang w:val="ru-RU"/>
              </w:rPr>
              <w:lastRenderedPageBreak/>
              <w:t>Фронтальная, индивидуальная, групповая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t>Контрольная работа № 3 по теме: "Отношения «Во сколько раз больше?», «Во сколько раз меньше?»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(контроль знаний </w:t>
            </w:r>
            <w:r w:rsidRPr="00FB246E">
              <w:rPr>
                <w:iCs/>
                <w:lang w:val="ru-RU"/>
              </w:rPr>
              <w:br/>
              <w:t>и способов действий)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Предметная модель данных отношений. Символическая интерпретация изменений в предметной совокупности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Фиксируют данные изменения в символической записи. Выполняют запись выражений и равенств с использованием изученных отношений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Решают учебные задачи и задачи, связанные с повседневной жизнью, арифметическим способом (в 2–3 действия). Оценивают правильность хода решения и реальность ответа на вопрос задачи.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Проявляют любознательность, трудолюбие, способность к организации своей деятельности и к преодолению трудностей; адекватно понимают причины успешности или неуспешности учебной деятельност</w:t>
            </w:r>
            <w:r w:rsidRPr="00FB246E">
              <w:rPr>
                <w:lang w:val="ru-RU"/>
              </w:rPr>
              <w:lastRenderedPageBreak/>
              <w:t>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воспроизводят по памяти информацию, необходимую для решения учебной задачи; используют знаково- символические средства для решения учебной задачи;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самостоятельно и адекватно оценивают правильность выполнения действия и вносят необходимые коррективы в исполнение как по ходу его реализации, так и в конце </w:t>
            </w:r>
            <w:r w:rsidRPr="00FB246E">
              <w:rPr>
                <w:lang w:val="ru-RU"/>
              </w:rPr>
              <w:lastRenderedPageBreak/>
              <w:t>действия; адекватно воспринимают оценку своей работы учителем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Тематический. Индивидуальная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 xml:space="preserve">Порядок выполнения действий в выражениях </w:t>
            </w:r>
            <w:r w:rsidRPr="00FB246E">
              <w:rPr>
                <w:iCs/>
                <w:lang w:val="ru-RU"/>
              </w:rPr>
              <w:t>(10 ч)+2=12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Анализ числовых выражений. Правила выполнения действий </w:t>
            </w:r>
            <w:r w:rsidRPr="00FB246E">
              <w:rPr>
                <w:lang w:val="ru-RU"/>
              </w:rPr>
              <w:br/>
              <w:t>в них. Классификация числовых выражений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289–294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Анализ числовых выражений. Правила выполнения действий в числовых выражениях. Классификация </w:t>
            </w:r>
            <w:r w:rsidRPr="00FB246E">
              <w:rPr>
                <w:lang w:val="ru-RU"/>
              </w:rPr>
              <w:br/>
              <w:t>числовых выражений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Находят сходство и различие в числовых выражениях. Выбирают </w:t>
            </w:r>
            <w:r w:rsidRPr="00FB246E">
              <w:rPr>
                <w:lang w:val="ru-RU"/>
              </w:rPr>
              <w:br/>
              <w:t xml:space="preserve">числовые выражения, соответствующие правилу, и правило, соответствующее числовому выражению. </w:t>
            </w:r>
            <w:r w:rsidRPr="00FB246E">
              <w:rPr>
                <w:lang w:val="ru-RU"/>
              </w:rPr>
              <w:br/>
              <w:t xml:space="preserve">Вычисляют значения числовых выражений. </w:t>
            </w:r>
            <w:r w:rsidRPr="00FB246E">
              <w:rPr>
                <w:lang w:val="ru-RU"/>
              </w:rPr>
              <w:lastRenderedPageBreak/>
              <w:t>Расставляют порядок выполнения действий в схеме числового выражения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значение числового выражения (содержащего 2–3 арифметических действия, со скобками и без скобок). Выполняют действия с величинами. Классифицируют числовые выражения. Используют свойства </w:t>
            </w:r>
            <w:r w:rsidRPr="00FB246E">
              <w:rPr>
                <w:lang w:val="ru-RU"/>
              </w:rPr>
              <w:lastRenderedPageBreak/>
              <w:t>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положительное отношение 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П – </w:t>
            </w:r>
            <w:r w:rsidRPr="00FB246E">
              <w:rPr>
                <w:lang w:val="ru-RU"/>
              </w:rPr>
              <w:t>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Р </w:t>
            </w:r>
            <w:r w:rsidRPr="00FB246E">
              <w:rPr>
                <w:lang w:val="ru-RU"/>
              </w:rPr>
              <w:t>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умеют формулировать учебную задачу на основе соотнесения того, что уже известно и усвоено,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и того, что еще не известно; определяют </w:t>
            </w:r>
            <w:r w:rsidRPr="00FB246E">
              <w:rPr>
                <w:lang w:val="ru-RU"/>
              </w:rPr>
              <w:lastRenderedPageBreak/>
              <w:t>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Преобразование числовых выражений. Применение правил порядка выполнения действий. Решение задач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lastRenderedPageBreak/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295–303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Правила выполнения действий </w:t>
            </w:r>
            <w:r w:rsidRPr="00FB246E">
              <w:rPr>
                <w:lang w:val="ru-RU"/>
              </w:rPr>
              <w:br/>
              <w:t xml:space="preserve">в числовых выражениях. Преобразование числовых выражений. Применение правил порядка выполнения действий. </w:t>
            </w:r>
            <w:r w:rsidRPr="00FB246E">
              <w:rPr>
                <w:lang w:val="ru-RU"/>
              </w:rPr>
              <w:lastRenderedPageBreak/>
              <w:t>Решение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Выбирают числовые выражения, соответствующие правилу, и правило, соответствующее числовому выражению. Вычисляют значения числовых выражений. </w:t>
            </w:r>
            <w:r w:rsidRPr="00FB246E">
              <w:rPr>
                <w:lang w:val="ru-RU"/>
              </w:rPr>
              <w:lastRenderedPageBreak/>
              <w:t>Расставляют порядок выполнения действий в схеме числового выражения. Преобразуют числовые выражения. Вставляют пропущенные числа в схемы числовых выражений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значение </w:t>
            </w:r>
            <w:r w:rsidRPr="00FB246E">
              <w:rPr>
                <w:lang w:val="ru-RU"/>
              </w:rPr>
              <w:br/>
              <w:t xml:space="preserve">числового выражения (содержащего 2–3 арифметических действия, со скобками и без скобок). Выполняют действия с величинами. </w:t>
            </w:r>
            <w:r w:rsidRPr="00FB246E">
              <w:rPr>
                <w:lang w:val="ru-RU"/>
              </w:rPr>
              <w:lastRenderedPageBreak/>
              <w:t>Используют свойства арифметических действий для удобства вычислений. Решают задачи в 3–4 действия. Находят разные способы решения задач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выдвигают и формулируют проблему, самостоятельно создают алгоритмы деятельности при решении проблем творческого и поискового характера; осуществляют анализ, сравнение, делают выводы.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</w:t>
            </w:r>
            <w:r w:rsidRPr="00FB246E">
              <w:rPr>
                <w:lang w:val="ru-RU"/>
              </w:rPr>
              <w:lastRenderedPageBreak/>
              <w:t>действия в материализованной, громкоречевой и умственной формах; различают способ и результат действия; контролируют процесс и 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Применение правил. Обоснование выполненных действий. Вычислите</w:t>
            </w:r>
            <w:r w:rsidRPr="00FB246E">
              <w:rPr>
                <w:lang w:val="ru-RU"/>
              </w:rPr>
              <w:lastRenderedPageBreak/>
              <w:t xml:space="preserve">льные умения </w:t>
            </w:r>
            <w:r w:rsidRPr="00FB246E">
              <w:rPr>
                <w:lang w:val="ru-RU"/>
              </w:rPr>
              <w:br/>
              <w:t>и навыки. Математический диктант.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304–309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Математический </w:t>
            </w:r>
            <w:r w:rsidRPr="00FB246E">
              <w:rPr>
                <w:lang w:val="ru-RU"/>
              </w:rPr>
              <w:lastRenderedPageBreak/>
              <w:t>диктант. №4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Правила выполнения действий в числовых выражениях. Применение правил. Обоснование </w:t>
            </w:r>
            <w:r w:rsidRPr="00FB246E">
              <w:rPr>
                <w:lang w:val="ru-RU"/>
              </w:rPr>
              <w:lastRenderedPageBreak/>
              <w:t>выполненных действий. Вычислительные умения и навыки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Выбирают числовые выражения, соответствующие правилу, и правило, соответствующее числовому </w:t>
            </w:r>
            <w:r w:rsidRPr="00FB246E">
              <w:rPr>
                <w:lang w:val="ru-RU"/>
              </w:rPr>
              <w:lastRenderedPageBreak/>
              <w:t>выражению. Вычисляют значения числовых выражений. Расставляют порядок выполнения действий в схеме числового выражения. Преобразуют числовые выражения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значение числового выражения (содержащего 2–3 арифметических действия, со </w:t>
            </w:r>
            <w:r w:rsidRPr="00FB246E">
              <w:rPr>
                <w:lang w:val="ru-RU"/>
              </w:rPr>
              <w:lastRenderedPageBreak/>
              <w:t>скобками и без скобок). Выполняют действия с величинами.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Соотносят результат действия с поставленной целью; проявляют способность к </w:t>
            </w:r>
            <w:r w:rsidRPr="00FB246E">
              <w:rPr>
                <w:lang w:val="ru-RU"/>
              </w:rPr>
              <w:lastRenderedPageBreak/>
              <w:t>организации самостоятельной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и письменной формах; осуществляют выбор наиболее эффективных способов решения задач в </w:t>
            </w:r>
            <w:r w:rsidRPr="00FB246E">
              <w:rPr>
                <w:lang w:val="ru-RU"/>
              </w:rPr>
              <w:lastRenderedPageBreak/>
              <w:t>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 xml:space="preserve">и регуляции своих действий; аргументируют свою позицию и координируют ее с позициями партнеров </w:t>
            </w:r>
            <w:r w:rsidRPr="00FB246E">
              <w:rPr>
                <w:lang w:val="ru-RU"/>
              </w:rPr>
              <w:br/>
              <w:t>в совместной деятельности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</w:t>
            </w:r>
            <w:r w:rsidRPr="00FB246E">
              <w:rPr>
                <w:lang w:val="ru-RU"/>
              </w:rPr>
              <w:lastRenderedPageBreak/>
              <w:t>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Расстановка порядка выполнения действий на схеме. </w:t>
            </w:r>
            <w:r w:rsidRPr="00FB246E">
              <w:rPr>
                <w:lang w:val="ru-RU"/>
              </w:rPr>
              <w:lastRenderedPageBreak/>
              <w:t>Вычисление значений выражений. Решение задач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(развитие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310–314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Правила выполнения действий </w:t>
            </w:r>
            <w:r w:rsidRPr="00FB246E">
              <w:rPr>
                <w:lang w:val="ru-RU"/>
              </w:rPr>
              <w:br/>
              <w:t xml:space="preserve">в числовых выражениях. </w:t>
            </w:r>
            <w:r w:rsidRPr="00FB246E">
              <w:rPr>
                <w:lang w:val="ru-RU"/>
              </w:rPr>
              <w:lastRenderedPageBreak/>
              <w:t>Расстановка порядка выполнения действий на схеме. Вычисление значений выражений. Решение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значения числовых выражений. Расставляют </w:t>
            </w:r>
            <w:r w:rsidRPr="00FB246E">
              <w:rPr>
                <w:lang w:val="ru-RU"/>
              </w:rPr>
              <w:lastRenderedPageBreak/>
              <w:t>порядок выполнения действий в схеме числового выражения. Преобразуют числовые выражения. Вставляют пропущенные числа в схему числовых выражений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Вычисляют значение числового выражения (содержащего 2–</w:t>
            </w:r>
            <w:r w:rsidRPr="00FB246E">
              <w:rPr>
                <w:lang w:val="ru-RU"/>
              </w:rPr>
              <w:lastRenderedPageBreak/>
              <w:t>3 арифметических действия, со скобками и без скобок). Выполняют действия с величинами. Используют свойства арифметических действий для удобства вычислений. Решают задачи в 3–4 действия. Находят разные способы решения задач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любознательность, трудолюбие, способность </w:t>
            </w:r>
            <w:r w:rsidRPr="00FB246E">
              <w:rPr>
                <w:lang w:val="ru-RU"/>
              </w:rPr>
              <w:lastRenderedPageBreak/>
              <w:t>к организации своей деятельности и к преодолению трудностей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осуществляют анализ объектов с выделением </w:t>
            </w:r>
            <w:r w:rsidRPr="00FB246E">
              <w:rPr>
                <w:lang w:val="ru-RU"/>
              </w:rPr>
              <w:br/>
              <w:t xml:space="preserve">существенных и несущественных признаков; используют </w:t>
            </w:r>
            <w:r w:rsidRPr="00FB246E">
              <w:rPr>
                <w:lang w:val="ru-RU"/>
              </w:rPr>
              <w:lastRenderedPageBreak/>
              <w:t>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в сотрудничестве с учителем ставят новые учебные задачи; планируют свое действие в соответствии с поставленной зада</w:t>
            </w:r>
            <w:r w:rsidRPr="00FB246E">
              <w:rPr>
                <w:bCs/>
                <w:lang w:val="ru-RU"/>
              </w:rPr>
              <w:t>ч</w:t>
            </w:r>
            <w:r w:rsidRPr="00FB246E">
              <w:rPr>
                <w:lang w:val="ru-RU"/>
              </w:rPr>
              <w:t>ей и условиями ее реализации, в том числе во внутреннем плане.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>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учатся разрешать конфликт</w:t>
            </w:r>
            <w:r w:rsidRPr="00FB246E">
              <w:rPr>
                <w:iCs/>
                <w:lang w:val="ru-RU"/>
              </w:rPr>
              <w:t>:</w:t>
            </w:r>
            <w:r w:rsidRPr="00FB246E">
              <w:rPr>
                <w:lang w:val="ru-RU"/>
              </w:rPr>
              <w:t xml:space="preserve"> выявляют, идентифицируют проблемы, осуществляют поиск и оценку альтернативных способов разрешения конфликта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Фронтальная, </w:t>
            </w:r>
            <w:r w:rsidRPr="00FB246E">
              <w:rPr>
                <w:lang w:val="ru-RU"/>
              </w:rPr>
              <w:lastRenderedPageBreak/>
              <w:t>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Составлен</w:t>
            </w:r>
            <w:r w:rsidRPr="00FB246E">
              <w:rPr>
                <w:lang w:val="ru-RU"/>
              </w:rPr>
              <w:lastRenderedPageBreak/>
              <w:t>ие числовых выражений. Тестирование.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315–320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Тестир</w:t>
            </w:r>
            <w:r w:rsidRPr="00FB246E">
              <w:rPr>
                <w:lang w:val="ru-RU"/>
              </w:rPr>
              <w:lastRenderedPageBreak/>
              <w:t>ование.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Правила выполнения действий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в числовых выражениях. Решение задач. Составление числовых выражений, вычисление их значений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задачи. Выбирают числовые </w:t>
            </w:r>
            <w:r w:rsidRPr="00FB246E">
              <w:rPr>
                <w:lang w:val="ru-RU"/>
              </w:rPr>
              <w:lastRenderedPageBreak/>
              <w:t xml:space="preserve">выражения, соответствующие правилу, и правило, соответствующее числовому выражению. Вычисляют значения числовых выражений. Расставляют порядок выполнения действий в схеме числового выражения. Преобразуют числовые выражения. Вставляют пропущенные </w:t>
            </w:r>
            <w:r w:rsidRPr="00FB246E">
              <w:rPr>
                <w:lang w:val="ru-RU"/>
              </w:rPr>
              <w:lastRenderedPageBreak/>
              <w:t>числа в схемы числовых выражений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задачи в 3–4 действия. Находят разные </w:t>
            </w:r>
            <w:r w:rsidRPr="00FB246E">
              <w:rPr>
                <w:lang w:val="ru-RU"/>
              </w:rPr>
              <w:lastRenderedPageBreak/>
              <w:t>способы решения задач. Вычисляют значение числового выражения (содержащего 2–3 арифметических действия, со скобками и без скобок). Выполняют действия с величинами.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Умеют слушать и слышать </w:t>
            </w:r>
            <w:r w:rsidRPr="00FB246E">
              <w:rPr>
                <w:lang w:val="ru-RU"/>
              </w:rPr>
              <w:lastRenderedPageBreak/>
              <w:t>собеседника, обосновывают свою позицию, высказывают свое мнение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iCs/>
                <w:lang w:val="ru-RU"/>
              </w:rPr>
              <w:t xml:space="preserve"> – </w:t>
            </w:r>
            <w:r w:rsidRPr="00FB246E">
              <w:rPr>
                <w:lang w:val="ru-RU"/>
              </w:rPr>
              <w:t xml:space="preserve">воспроизводят по памяти информацию, необходимую для </w:t>
            </w:r>
            <w:r w:rsidRPr="00FB246E">
              <w:rPr>
                <w:lang w:val="ru-RU"/>
              </w:rPr>
              <w:lastRenderedPageBreak/>
              <w:t>решения учебной задачи; осуществляют выбор наиболее эффективных способов решения задач в зависимости от конкретных условий; устанавливают причинно - следственные связи в изучаемом круге явлений.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адекватно оценивают свои достижения, осознают возникающие трудности и осуществляют поиск способов их преодоления.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речь для регуляции своих действий; осуществляют взаимный контроль и оказывают в сотрудничестве необходимую помощь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Составление </w:t>
            </w:r>
            <w:r w:rsidRPr="00FB246E">
              <w:rPr>
                <w:lang w:val="ru-RU"/>
              </w:rPr>
              <w:lastRenderedPageBreak/>
              <w:t>числовых выражений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Текущий. Фро</w:t>
            </w:r>
            <w:r w:rsidRPr="00FB246E">
              <w:rPr>
                <w:lang w:val="ru-RU"/>
              </w:rPr>
              <w:lastRenderedPageBreak/>
              <w:t>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Сравнение числовых выражений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321–326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Правила выполнения действий </w:t>
            </w:r>
            <w:r w:rsidRPr="00FB246E">
              <w:rPr>
                <w:lang w:val="ru-RU"/>
              </w:rPr>
              <w:br/>
              <w:t>в числовых выражениях. Решение задач. Сравнение числовых выражений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задачи. Вычисляют значения числовых выражений. Расставляют порядок выполнения действий </w:t>
            </w:r>
            <w:r w:rsidRPr="00FB246E">
              <w:rPr>
                <w:lang w:val="ru-RU"/>
              </w:rPr>
              <w:br/>
              <w:t xml:space="preserve">в схеме числового выражения. Преобразуют числовые выражения. Вставляют пропущенные числа в схемы числовых </w:t>
            </w:r>
            <w:r w:rsidRPr="00FB246E">
              <w:rPr>
                <w:lang w:val="ru-RU"/>
              </w:rPr>
              <w:lastRenderedPageBreak/>
              <w:t>выражений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задачи в 3–4 действия. Находят разные способы решения задач. Вычисляют значение </w:t>
            </w:r>
            <w:r w:rsidRPr="00FB246E">
              <w:rPr>
                <w:lang w:val="ru-RU"/>
              </w:rPr>
              <w:br/>
              <w:t xml:space="preserve">числового выражения (содержащего 2–3 арифметических действия, со скобками и без скобок). Выполняют действия с величинами. Используют </w:t>
            </w:r>
            <w:r w:rsidRPr="00FB246E">
              <w:rPr>
                <w:lang w:val="ru-RU"/>
              </w:rPr>
              <w:lastRenderedPageBreak/>
              <w:t>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любознательность, трудолюбие, способность к организации своей деятельности и к преодолению трудностей; адекватно понимают причины успешности или неуспешност</w:t>
            </w:r>
            <w:r w:rsidRPr="00FB246E">
              <w:rPr>
                <w:lang w:val="ru-RU"/>
              </w:rPr>
              <w:lastRenderedPageBreak/>
              <w:t>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задачи; проводят аналогии между изучаемым материалом и собственным опытом.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проявляют познавательную инициативу в учебном сотрудничестве; осуществляют констатирующий и предвосхищающий контроль по результату и по способу действия, актуальный контроль на уровне произвольного внимания.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управляют поведением партнера, осуществляют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контроль, коррекцию и оценку его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задач. Вычисление значений выражений. КУС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(развитие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327–331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КУС№4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Правила выполнения действий </w:t>
            </w:r>
            <w:r w:rsidRPr="00FB246E">
              <w:rPr>
                <w:lang w:val="ru-RU"/>
              </w:rPr>
              <w:br/>
              <w:t>в числовых выражениях. Решение задач. Вычисление значений выражений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задачи. Вычисляют значения числовых выражений. Расставляют порядок выполнения действий в схеме числового выражения. Преобразуют числовые выражения. Вставляют пропущенные числа в схемы </w:t>
            </w:r>
            <w:r w:rsidRPr="00FB246E">
              <w:rPr>
                <w:lang w:val="ru-RU"/>
              </w:rPr>
              <w:lastRenderedPageBreak/>
              <w:t>числовых выражений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задачи в 3–4 действия. Находят разные способы решения задач. Вычисляют значение </w:t>
            </w:r>
            <w:r w:rsidRPr="00FB246E">
              <w:rPr>
                <w:lang w:val="ru-RU"/>
              </w:rPr>
              <w:br/>
              <w:t xml:space="preserve">числового выражения (содержащего 2–3 арифметических действия, со скобками и без скобок). Выполняют действия с </w:t>
            </w:r>
            <w:r w:rsidRPr="00FB246E">
              <w:rPr>
                <w:lang w:val="ru-RU"/>
              </w:rPr>
              <w:lastRenderedPageBreak/>
              <w:t>величинами.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</w:t>
            </w:r>
            <w:r w:rsidRPr="00FB246E">
              <w:rPr>
                <w:lang w:val="ru-RU"/>
              </w:rPr>
              <w:br/>
              <w:t>к школе, учебно - 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устанавливают причинно-следственные связи; используют знаково-симво-лические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планируют свои действия в соответствии с поставленной задачей; осуществляют контроль деятельности по 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полно и точно выражают свои мысли в соответствии с задачами и условиями коммуникации; владеют </w:t>
            </w:r>
            <w:r w:rsidRPr="00FB246E">
              <w:rPr>
                <w:lang w:val="ru-RU"/>
              </w:rPr>
              <w:lastRenderedPageBreak/>
              <w:t>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Порядок действий при сложении и вычитании чисел</w:t>
            </w:r>
            <w:r w:rsidRPr="00FB246E">
              <w:rPr>
                <w:lang w:val="ru-RU"/>
              </w:rPr>
              <w:t xml:space="preserve"> Решение задач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(развитие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332–336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Правила выполнения действий </w:t>
            </w:r>
            <w:r w:rsidRPr="00FB246E">
              <w:rPr>
                <w:lang w:val="ru-RU"/>
              </w:rPr>
              <w:br/>
              <w:t>в числовых выражениях. Вычисление значений выражений. Решение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задачи. Вычисляют значения числовых выражений. Расставляют порядок выполнения действий </w:t>
            </w:r>
            <w:r w:rsidRPr="00FB246E">
              <w:rPr>
                <w:lang w:val="ru-RU"/>
              </w:rPr>
              <w:br/>
              <w:t xml:space="preserve">в схеме числового выражения. Преобразуют числовые выражения. </w:t>
            </w:r>
            <w:r w:rsidRPr="00FB246E">
              <w:rPr>
                <w:lang w:val="ru-RU"/>
              </w:rPr>
              <w:lastRenderedPageBreak/>
              <w:t>Вставляют пропущенные числа в схемы числовых выражений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значение числового выражения (содержащего 2–3 арифметических действия, со скобками и без скобок). Выполняют действия с величинами. Используют свойства </w:t>
            </w:r>
            <w:r w:rsidRPr="00FB246E">
              <w:rPr>
                <w:lang w:val="ru-RU"/>
              </w:rPr>
              <w:lastRenderedPageBreak/>
              <w:t>арифметических действий для удобства вычислений. Решают задачи в 3–4 действия. Находят разные способы решения задач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готовность целенаправленно использовать математические знания, умения и навыки в учебной деятельности и повседневной жизни, </w:t>
            </w:r>
            <w:r w:rsidRPr="00FB246E">
              <w:rPr>
                <w:lang w:val="ru-RU"/>
              </w:rPr>
              <w:lastRenderedPageBreak/>
              <w:t xml:space="preserve">способность осознавать и оценивать свои мысли, действия и выражать их </w:t>
            </w:r>
            <w:r w:rsidRPr="00FB246E">
              <w:rPr>
                <w:lang w:val="ru-RU"/>
              </w:rPr>
              <w:br/>
              <w:t>в речи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 задачи; ориентируются в учебнике (на развороте, в оглавлении, в условных обозначениях);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вносят необходимые коррективы в действие после его завершения на основе его оценки и учета характера сделанных </w:t>
            </w:r>
            <w:r w:rsidRPr="00FB246E">
              <w:rPr>
                <w:lang w:val="ru-RU"/>
              </w:rPr>
              <w:lastRenderedPageBreak/>
              <w:t>ошибок; допускают возможность существования различных точек зрения.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принимают участие </w:t>
            </w:r>
            <w:r w:rsidRPr="00FB246E">
              <w:rPr>
                <w:lang w:val="ru-RU"/>
              </w:rPr>
              <w:br/>
              <w:t>в работе парами и группами; допускают существование различных точек зрения; договариваются, приходят к общему решению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групповая, парная</w:t>
            </w:r>
          </w:p>
        </w:tc>
      </w:tr>
      <w:tr w:rsidR="00FB246E" w:rsidRPr="00737D63" w:rsidTr="00FB246E">
        <w:trPr>
          <w:trHeight w:val="704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Порядок действий при умножении и делении.</w:t>
            </w:r>
            <w:r w:rsidRPr="00FB246E">
              <w:rPr>
                <w:lang w:val="ru-RU"/>
              </w:rPr>
              <w:t xml:space="preserve"> Решение задач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(совершенствование </w:t>
            </w:r>
            <w:r w:rsidRPr="00FB246E">
              <w:rPr>
                <w:iCs/>
                <w:lang w:val="ru-RU"/>
              </w:rPr>
              <w:lastRenderedPageBreak/>
              <w:t>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337–341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Правила выполнения действий в числовых выражениях. Решение задач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задачи. Вычисляют значения числовых выражений. Расставляют порядок выполнения действий в схеме числового </w:t>
            </w:r>
            <w:r w:rsidRPr="00FB246E">
              <w:rPr>
                <w:lang w:val="ru-RU"/>
              </w:rPr>
              <w:lastRenderedPageBreak/>
              <w:t>выражения. Преобразуют числовые выражения. Вставляют пропущенные числа в схемы числовых выражений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Анализируют задачу, устанавливают взаимосвязь между условием и вопросом задачи, определяют количество и порядок </w:t>
            </w:r>
            <w:r w:rsidRPr="00FB246E">
              <w:rPr>
                <w:lang w:val="ru-RU"/>
              </w:rPr>
              <w:lastRenderedPageBreak/>
              <w:t>действий для решения задачи, выбирают и объясняют выбор действий. Решают учебные задачи и задачи, связанные с повседневной жизнью, арифметическим способом (в 2–3 действия). Оценивают правильность хода решения и реальность ответа на вопрос задачи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целеустремленность и настойчивость в достижении цели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применяют методы информационного поиска, в том числе с помощью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компьютерных средств; понимают знаки, символы, модели, схемы, приведенные в учебнике и учебных пособиях.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планируют свои действия в соответствии с </w:t>
            </w:r>
            <w:r w:rsidRPr="00FB246E">
              <w:rPr>
                <w:lang w:val="ru-RU"/>
              </w:rPr>
              <w:lastRenderedPageBreak/>
              <w:t>поставленной задачей; учитывают разные мнения и стремятся к координации различных позиций в сотрудничестве.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в общении правила вежливости; формулируют собственное мнение и позицию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Составление задачи по теме</w:t>
            </w: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lang w:val="ru-RU"/>
              </w:rPr>
              <w:t>Проверочная работа по теме: "</w:t>
            </w:r>
            <w:r w:rsidRPr="00FB246E">
              <w:rPr>
                <w:bCs/>
                <w:lang w:val="ru-RU"/>
              </w:rPr>
              <w:t>Порядок выполнения действий</w:t>
            </w:r>
            <w:r w:rsidRPr="00FB246E">
              <w:rPr>
                <w:lang w:val="ru-RU"/>
              </w:rPr>
              <w:t>"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Прове. работа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Составление выражени</w:t>
            </w:r>
            <w:r w:rsidRPr="00FB246E">
              <w:rPr>
                <w:bCs/>
                <w:lang w:val="ru-RU"/>
              </w:rPr>
              <w:lastRenderedPageBreak/>
              <w:t>й на порядок действий</w:t>
            </w:r>
            <w:r w:rsidRPr="00FB246E">
              <w:rPr>
                <w:lang w:val="ru-RU"/>
              </w:rPr>
              <w:t xml:space="preserve"> Решение задач </w:t>
            </w: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342–345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Правила выполнения действий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в числовых выражениях. Решение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задачи. Выбирают числовые </w:t>
            </w:r>
            <w:r w:rsidRPr="00FB246E">
              <w:rPr>
                <w:lang w:val="ru-RU"/>
              </w:rPr>
              <w:lastRenderedPageBreak/>
              <w:t xml:space="preserve">выражения, соответствующие правилу, и правило, соответствующее числовому выражению. Вычисляют значения числовых выражений. Расставляют порядок выполнения действий в схеме числового выражения. Преобразуют числовые выражения. Вставляют пропущенные </w:t>
            </w:r>
            <w:r w:rsidRPr="00FB246E">
              <w:rPr>
                <w:lang w:val="ru-RU"/>
              </w:rPr>
              <w:lastRenderedPageBreak/>
              <w:t>числа в схемы числовых выражений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Анализируют задачу, устанавливают </w:t>
            </w:r>
            <w:r w:rsidRPr="00FB246E">
              <w:rPr>
                <w:lang w:val="ru-RU"/>
              </w:rPr>
              <w:lastRenderedPageBreak/>
              <w:t xml:space="preserve">взаимосвязь между условием и вопросом задачи, определяют количество и порядок действий для решения задачи, выбирают и объясняют выбор действий. Решают учебные задачи и задачи, связанные с повседневной жизнью, арифметическим способом (в 2–3 действия). Оценивают правильность </w:t>
            </w:r>
            <w:r w:rsidRPr="00FB246E">
              <w:rPr>
                <w:lang w:val="ru-RU"/>
              </w:rPr>
              <w:lastRenderedPageBreak/>
              <w:t>хода решения и реальность ответа на вопрос задачи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готовность целенаправл</w:t>
            </w:r>
            <w:r w:rsidRPr="00FB246E">
              <w:rPr>
                <w:lang w:val="ru-RU"/>
              </w:rPr>
              <w:lastRenderedPageBreak/>
              <w:t xml:space="preserve">енно использовать математические знания, умения и навыки в учебной деятельности и повседневной жизни, способность осознавать и оценивать свои мысли, действия и выражать их </w:t>
            </w:r>
            <w:r w:rsidRPr="00FB246E">
              <w:rPr>
                <w:lang w:val="ru-RU"/>
              </w:rPr>
              <w:br/>
              <w:t>в речи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</w:t>
            </w:r>
            <w:r w:rsidRPr="00FB246E">
              <w:rPr>
                <w:lang w:val="ru-RU"/>
              </w:rPr>
              <w:lastRenderedPageBreak/>
              <w:t>устной форме; осуществляют поиск нужной информации в учебнике и учебных пособиях; используют знаково-символические средства для решения учебной задачи; устанавливают причинно-следственные связи;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принимают и сохраняют учебную задачу и активно включаются в деятельность, направленную на ее решение, в сотрудничестве с 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t xml:space="preserve"> – формулируют собственное мнение и позицию; строят понятные для партнера высказывания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Инд</w:t>
            </w:r>
            <w:r w:rsidRPr="00FB246E">
              <w:rPr>
                <w:lang w:val="ru-RU"/>
              </w:rPr>
              <w:lastRenderedPageBreak/>
              <w:t>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t>Контрольная работа № 4 по теме: "Порядок выполнения действий в выражениях"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(контроль знаний </w:t>
            </w:r>
            <w:r w:rsidRPr="00FB246E">
              <w:rPr>
                <w:iCs/>
                <w:lang w:val="ru-RU"/>
              </w:rPr>
              <w:br/>
              <w:t>и способов действий)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Контрольная работа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Правила выполнения действий </w:t>
            </w:r>
            <w:r w:rsidRPr="00FB246E">
              <w:rPr>
                <w:lang w:val="ru-RU"/>
              </w:rPr>
              <w:br/>
              <w:t>в числовых выражениях. Вычисление значений выражений. Сравнение числовых выражений. Решение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задачи. Вычисляют значения </w:t>
            </w:r>
            <w:r w:rsidRPr="00FB246E">
              <w:rPr>
                <w:lang w:val="ru-RU"/>
              </w:rPr>
              <w:br/>
              <w:t xml:space="preserve">числовых выражений. Расставляют порядок выполнения действий в схеме числового выражения. Преобразуют числовые выражения. Вставляют пропущенные числа в схемы </w:t>
            </w:r>
            <w:r w:rsidRPr="00FB246E">
              <w:rPr>
                <w:lang w:val="ru-RU"/>
              </w:rPr>
              <w:lastRenderedPageBreak/>
              <w:t>числовых выражений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значение числового выражения (содержащего 2–3 арифметических действия, со скобками и без скобок). Выполняют действия с величинами. Используют свойства арифметических действий для </w:t>
            </w:r>
            <w:r w:rsidRPr="00FB246E">
              <w:rPr>
                <w:lang w:val="ru-RU"/>
              </w:rPr>
              <w:lastRenderedPageBreak/>
              <w:t>удобства вычислений. Решают учебные задачи и задачи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любознательность, трудолюбие, способность к организации своей деятельности и к преодолению трудностей; адекватно понимают причины успешности </w:t>
            </w:r>
            <w:r w:rsidRPr="00FB246E">
              <w:rPr>
                <w:lang w:val="ru-RU"/>
              </w:rPr>
              <w:lastRenderedPageBreak/>
              <w:t>или неуспешности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воспроизводят по памяти информацию, необходимую для решения учебной задачи; используют знаково-символические средства для решения учебной задачи;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самостоятельно и адекватно оценивают правильность выполнения действия и </w:t>
            </w:r>
            <w:r w:rsidRPr="00FB246E">
              <w:rPr>
                <w:lang w:val="ru-RU"/>
              </w:rPr>
              <w:lastRenderedPageBreak/>
              <w:t>вносят необходимые коррективы в исполнение как по ходу его реализации, так и в конце действия; адекватно воспринимают оценку своей работы учителем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Тематический.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 xml:space="preserve">Единицы площади </w:t>
            </w:r>
            <w:r w:rsidRPr="00FB246E">
              <w:rPr>
                <w:iCs/>
                <w:lang w:val="ru-RU"/>
              </w:rPr>
              <w:t>(3 ч)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Сравнение площадей </w:t>
            </w:r>
            <w:r w:rsidRPr="00FB246E">
              <w:rPr>
                <w:lang w:val="ru-RU"/>
              </w:rPr>
              <w:br/>
              <w:t xml:space="preserve">с помощью мерок.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Квадратный сантиметр, квадратный миллиметр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(открытие новых знаний и </w:t>
            </w:r>
            <w:r w:rsidRPr="00FB246E">
              <w:rPr>
                <w:iCs/>
                <w:lang w:val="ru-RU"/>
              </w:rPr>
              <w:lastRenderedPageBreak/>
              <w:t>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346–349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Использование мерки при измерении площади.  Знакомство с единицами площади. Квадратный сантиметр, квадратный миллиметр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Сравнивают площади фигур с использованием мерок. Записывают числовым равенством ответ на вопрос «Во сколько раз площадь одной фигуры больше (меньше) площади  другой?». </w:t>
            </w:r>
            <w:r w:rsidRPr="00FB246E">
              <w:rPr>
                <w:lang w:val="ru-RU"/>
              </w:rPr>
              <w:lastRenderedPageBreak/>
              <w:t>Сравнивают единицы площади по величине (записывают их в порядке убывания или возрастания; осуществляют кратное сравнение). Выполняют сравнение площадей, арифметические операции с ними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Выбирают единицу для измерения данной величины (площади), объясняют свои действия. Выполняют действия с величинами. Используют свойства арифметических действий для </w:t>
            </w:r>
            <w:r w:rsidRPr="00FB246E">
              <w:rPr>
                <w:lang w:val="ru-RU"/>
              </w:rPr>
              <w:lastRenderedPageBreak/>
              <w:t>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к школе, учебно - познавательный интерес к новому материалу и способам решения новой учебной </w:t>
            </w:r>
            <w:r w:rsidRPr="00FB246E">
              <w:rPr>
                <w:lang w:val="ru-RU"/>
              </w:rPr>
              <w:lastRenderedPageBreak/>
              <w:t>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П </w:t>
            </w:r>
            <w:r w:rsidRPr="00FB246E">
              <w:rPr>
                <w:lang w:val="ru-RU"/>
              </w:rPr>
              <w:t xml:space="preserve">– умеют самостоятельно выделять и формулировать познавательную цель; выделяют существенную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информацию из текстов 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</w:t>
            </w:r>
            <w:r w:rsidRPr="00FB246E">
              <w:rPr>
                <w:lang w:val="ru-RU"/>
              </w:rPr>
              <w:lastRenderedPageBreak/>
              <w:t>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и регуляции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Квадратный дециметр, квадратный метр </w:t>
            </w:r>
            <w:r w:rsidRPr="00FB246E">
              <w:rPr>
                <w:lang w:val="ru-RU"/>
              </w:rPr>
              <w:br/>
            </w:r>
            <w:r w:rsidRPr="00FB246E">
              <w:rPr>
                <w:iCs/>
                <w:lang w:val="ru-RU"/>
              </w:rPr>
              <w:t xml:space="preserve">(открытие </w:t>
            </w:r>
            <w:r w:rsidRPr="00FB246E">
              <w:rPr>
                <w:iCs/>
                <w:lang w:val="ru-RU"/>
              </w:rPr>
              <w:lastRenderedPageBreak/>
              <w:t>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350–355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Знакомство с единицами площади. Квадратный дециметр, квадратный </w:t>
            </w:r>
            <w:r w:rsidRPr="00FB246E">
              <w:rPr>
                <w:lang w:val="ru-RU"/>
              </w:rPr>
              <w:lastRenderedPageBreak/>
              <w:t>метр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Сравнивают площади фигур с использованием мерок. Записывают числовым </w:t>
            </w:r>
            <w:r w:rsidRPr="00FB246E">
              <w:rPr>
                <w:lang w:val="ru-RU"/>
              </w:rPr>
              <w:lastRenderedPageBreak/>
              <w:t xml:space="preserve">равенством ответ на вопрос «Во сколько раз площадь одной фигуры больше (меньше) площади другой?». Сравнивают единицы площади по величине (записывают их в порядке убывания или возрастания; осуществляют кратное сравнение). Выполняют сравнение площадей, </w:t>
            </w:r>
            <w:r w:rsidRPr="00FB246E">
              <w:rPr>
                <w:lang w:val="ru-RU"/>
              </w:rPr>
              <w:lastRenderedPageBreak/>
              <w:t>арифметические операции с ними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Выбирают единицу для измерения данной величины (площади), объясняют свои </w:t>
            </w:r>
            <w:r w:rsidRPr="00FB246E">
              <w:rPr>
                <w:lang w:val="ru-RU"/>
              </w:rPr>
              <w:lastRenderedPageBreak/>
              <w:t>действия. Выполняют действия с величинами.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положительное отношение к школе, учебно-</w:t>
            </w:r>
            <w:r w:rsidRPr="00FB246E">
              <w:rPr>
                <w:lang w:val="ru-RU"/>
              </w:rPr>
              <w:lastRenderedPageBreak/>
              <w:t>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умеют самостоятельно выделять и формулировать познавательную цель; выделяют существенную информацию из текстов </w:t>
            </w:r>
            <w:r w:rsidRPr="00FB246E">
              <w:rPr>
                <w:lang w:val="ru-RU"/>
              </w:rPr>
              <w:lastRenderedPageBreak/>
              <w:t>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Соотношение единиц площади. Действия </w:t>
            </w:r>
            <w:r w:rsidRPr="00FB246E">
              <w:rPr>
                <w:lang w:val="ru-RU"/>
              </w:rPr>
              <w:br/>
              <w:t xml:space="preserve">с величинами. Тестирование.  </w:t>
            </w:r>
            <w:r w:rsidRPr="00FB246E">
              <w:rPr>
                <w:iCs/>
                <w:lang w:val="ru-RU"/>
              </w:rPr>
              <w:t>(развитие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356–361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Тестирование.  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Соотношение единиц площади. Возможность выполнения с площадью операций сравнения, сложения, вычитания, умножения и деления на число. Сравнение величин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Сравнивают площади фигур с использованием мерок. Записывают числовым равенством ответ на вопрос «Во сколько раз площадь одной фигуры больше (меньше) площади другой?». Сравнивают единицы площади по величине (записывают их в порядке </w:t>
            </w:r>
            <w:r w:rsidRPr="00FB246E">
              <w:rPr>
                <w:lang w:val="ru-RU"/>
              </w:rPr>
              <w:lastRenderedPageBreak/>
              <w:t>убывания или возрастания; осуществляют кратное сравнение). Выполняют сравнение площадей, арифметические операции с ними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Выбирают единицу для измерения данной величины (площади), объясняют свои действия. Выполняют действия с величинами.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Проявляют целеустремленность и настойчивость в достижении цели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форме; осуществляют поиск нужной информации в учебнике и учебных пособиях; используют знаково- символические средства для решения учебной задачи; устанавливают причинно - следственные связи;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принимают и сохраняют учебную задачу и активно включаются в деятельность, </w:t>
            </w:r>
            <w:r w:rsidRPr="00FB246E">
              <w:rPr>
                <w:lang w:val="ru-RU"/>
              </w:rPr>
              <w:lastRenderedPageBreak/>
              <w:t>направленную на ее решение, в сотрудничестве с 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формулируют собственное мнение и позицию; строят понятные для партнера высказывания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Площадь и периметр прямоугольника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(4 ч)+2=6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Периметр прямоугольника. Способы его вычисления. Взаимосвязь между длиной, шириной и </w:t>
            </w:r>
            <w:r w:rsidRPr="00FB246E">
              <w:rPr>
                <w:lang w:val="ru-RU"/>
              </w:rPr>
              <w:lastRenderedPageBreak/>
              <w:t xml:space="preserve">площадью прямоугольника. </w:t>
            </w:r>
            <w:r w:rsidRPr="00FB246E">
              <w:rPr>
                <w:lang w:val="ru-RU"/>
              </w:rPr>
              <w:br/>
            </w: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Часть 2, </w:t>
            </w:r>
            <w:r w:rsidRPr="00FB246E">
              <w:rPr>
                <w:lang w:val="ru-RU"/>
              </w:rPr>
              <w:br/>
              <w:t>№ 1–6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Периметр прямоугольника. Способы его вычисления. Взаимосвязь между длиной, шириной и площадью прямоугольника. Постановка </w:t>
            </w:r>
            <w:r w:rsidRPr="00FB246E">
              <w:rPr>
                <w:lang w:val="ru-RU"/>
              </w:rPr>
              <w:lastRenderedPageBreak/>
              <w:t>учебной задачи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Соотносят способ измерения площади с помощью мерки и способ ее вычисления с использованием длин смежных сторон. Представляют </w:t>
            </w:r>
            <w:r w:rsidRPr="00FB246E">
              <w:rPr>
                <w:lang w:val="ru-RU"/>
              </w:rPr>
              <w:lastRenderedPageBreak/>
              <w:t xml:space="preserve">информацию о длине сторон прямоугольника и его площади в виде таблицы. Находят периметр и площадь прямоугольника </w:t>
            </w:r>
            <w:r w:rsidRPr="00FB246E">
              <w:rPr>
                <w:lang w:val="ru-RU"/>
              </w:rPr>
              <w:br/>
              <w:t xml:space="preserve">по длине его смежных сторон. Сравнивают площади фигур с использованием мерок. Записывают числовым равенством ответ на вопрос «Во сколько раз площадь одной фигуры больше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(меньше) площади другой?»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Измеряют длину отрезка. Вычисляют периметр  и площадь прямоугольника. Заполняют несложные готовые таблицы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Проявляют положительное отношение к школе, учебно-познавательный интерес к новому материалу и способам </w:t>
            </w:r>
            <w:r w:rsidRPr="00FB246E">
              <w:rPr>
                <w:lang w:val="ru-RU"/>
              </w:rPr>
              <w:lastRenderedPageBreak/>
              <w:t>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используют знаково-символические средства для решения учебной </w:t>
            </w:r>
            <w:r w:rsidRPr="00FB246E">
              <w:rPr>
                <w:lang w:val="ru-RU"/>
              </w:rPr>
              <w:lastRenderedPageBreak/>
              <w:t>задачи; овладевают умениями подводить под понятия, выводить следствия; устанавливают причинно-следственные связи.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умеют формулировать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действий; слушают и понимают 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Представление информации о длине сторон прямоуголь</w:t>
            </w:r>
            <w:r w:rsidRPr="00FB246E">
              <w:rPr>
                <w:lang w:val="ru-RU"/>
              </w:rPr>
              <w:lastRenderedPageBreak/>
              <w:t>ника и его площади в виде таблицы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Вычисление площади и периметра прямоугольника в процессе решения задач.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7–13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Вычисление площади и периметра прямоугольника в процессе решения задач. Решение учебной задачи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Находят периметр и площадь прямоугольника по длине его смежных сторон. Строят прямоугольник по известной площади и длине одной из смежных сторон. Сравнивают единицы площади по величине (записывают их в порядке убывания или </w:t>
            </w:r>
            <w:r w:rsidRPr="00FB246E">
              <w:rPr>
                <w:lang w:val="ru-RU"/>
              </w:rPr>
              <w:lastRenderedPageBreak/>
              <w:t>возрастания; осуществляют кратное сравнение)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Измеряют длину отрезка. Вычисляют периметр и площадь прямоугольника. Заполняют несложные готовые таблицы. Выполняют построение геометрических фигур (прямоугольника) с заданными измерениями с помощью линейки, </w:t>
            </w:r>
            <w:r w:rsidRPr="00FB246E">
              <w:rPr>
                <w:lang w:val="ru-RU"/>
              </w:rPr>
              <w:lastRenderedPageBreak/>
              <w:t>угольника. Используют свойства прямоугольника для решения задач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Имеют внутреннюю позицию ученика на уровне понимания необходимости учения, выраженную в преобладании учебно-познавательных мотивов в поведении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выдвигают и формулируют проблему;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формах; различают способ и результат действия; контролируют процесс и 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t xml:space="preserve"> – 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Построение прямоугольника по известной площади и длине одной </w:t>
            </w:r>
            <w:r w:rsidRPr="00FB246E">
              <w:rPr>
                <w:lang w:val="ru-RU"/>
              </w:rPr>
              <w:br/>
              <w:t>из смежных сторон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Построение геометрических фигур разной площади. Решение учебной задачи.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14–18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Вычисление площади и периметра прямоугольника. Решение учебной задачи. Самоконтроль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Записывают числовым равенством ответ на вопрос «Во сколько раз площадь одной фигуры больше </w:t>
            </w:r>
            <w:r w:rsidRPr="00FB246E">
              <w:rPr>
                <w:lang w:val="ru-RU"/>
              </w:rPr>
              <w:br/>
              <w:t xml:space="preserve">(меньше) площади  другой?». Сравнивают единицы площади по величине (записывают их </w:t>
            </w:r>
            <w:r w:rsidRPr="00FB246E">
              <w:rPr>
                <w:lang w:val="ru-RU"/>
              </w:rPr>
              <w:br/>
              <w:t xml:space="preserve">в порядке </w:t>
            </w:r>
            <w:r w:rsidRPr="00FB246E">
              <w:rPr>
                <w:lang w:val="ru-RU"/>
              </w:rPr>
              <w:lastRenderedPageBreak/>
              <w:t>убывания или возрастания; осуществляют кратное сравнение). Выполняют сравнение площадей, арифметические операции с ними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периметр и площадь прямоугольника. Заполняют несложные готовые таблицы. Выполняют построение геометрических фигур (прямоугольника) с заданными измерениями с помощью </w:t>
            </w:r>
            <w:r w:rsidRPr="00FB246E">
              <w:rPr>
                <w:lang w:val="ru-RU"/>
              </w:rPr>
              <w:lastRenderedPageBreak/>
              <w:t>линейки, угольника. Используют свойства прямоугольника для решения задач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Имеют устойчивый познавательный интерес к новым общим способам решения задач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осуществляют анализ объектов с выделением </w:t>
            </w:r>
            <w:r w:rsidRPr="00FB246E">
              <w:rPr>
                <w:lang w:val="ru-RU"/>
              </w:rPr>
              <w:br/>
              <w:t>существенных и несущественных признаков;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 сотрудничестве с учителем ставят новые учебные задачи; планируют свое действие в соответствии с поставленной задачей и условиями ее реализации, в том числе во </w:t>
            </w:r>
            <w:r w:rsidRPr="00FB246E">
              <w:rPr>
                <w:lang w:val="ru-RU"/>
              </w:rPr>
              <w:lastRenderedPageBreak/>
              <w:t>внутреннем плане.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учатся разрешать конфликт</w:t>
            </w:r>
            <w:r w:rsidRPr="00FB246E">
              <w:rPr>
                <w:iCs/>
                <w:lang w:val="ru-RU"/>
              </w:rPr>
              <w:t>:</w:t>
            </w:r>
            <w:r w:rsidRPr="00FB246E">
              <w:rPr>
                <w:lang w:val="ru-RU"/>
              </w:rPr>
              <w:t xml:space="preserve"> выявляют, идентифицируют проблемы, осуществляют поиск и оценку альтернативных способов разрешения конфликта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Вычисление площади и периметра прямоугольника.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№ 19–23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Вычисление площади и периметра прямоугольника. Решение учебной задачи. Самоконтроль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Записывают числовым равенством ответ на вопрос «Во сколько раз площадь одной фигуры больше (меньше) площади  друг ой?». Сравнивают </w:t>
            </w:r>
            <w:r w:rsidRPr="00FB246E">
              <w:rPr>
                <w:lang w:val="ru-RU"/>
              </w:rPr>
              <w:lastRenderedPageBreak/>
              <w:t xml:space="preserve">единицы площади по величине (записывают их в порядке убывания или возрастания; осуществляют кратное сравнение). Выполняют сравнение площадей, арифметические операции </w:t>
            </w:r>
            <w:r w:rsidRPr="00FB246E">
              <w:rPr>
                <w:lang w:val="ru-RU"/>
              </w:rPr>
              <w:br/>
              <w:t>с ними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периметр и площадь прямоугольника. Заполняют несложные готовые таблицы. Выполняют построение геометрических </w:t>
            </w:r>
            <w:r w:rsidRPr="00FB246E">
              <w:rPr>
                <w:lang w:val="ru-RU"/>
              </w:rPr>
              <w:lastRenderedPageBreak/>
              <w:t>фигур (прямоугольника) с заданными измерениями с помощью линейки, угольника. Используют свойства прямоугольника для решения задач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Задаются вопросом «Какое значение и смысл имеет для меня учение» и умеют находить ответ на него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iCs/>
                <w:lang w:val="ru-RU"/>
              </w:rPr>
              <w:t xml:space="preserve"> – </w:t>
            </w:r>
            <w:r w:rsidRPr="00FB246E">
              <w:rPr>
                <w:lang w:val="ru-RU"/>
              </w:rPr>
              <w:t xml:space="preserve">воспроизводят по памяти информацию, необходимую для решения учебной задачи; осуществляют выбор наиболее эффективных способов решения задач в зависимости </w:t>
            </w:r>
            <w:r w:rsidRPr="00FB246E">
              <w:rPr>
                <w:lang w:val="ru-RU"/>
              </w:rPr>
              <w:br/>
              <w:t xml:space="preserve">от конкретных условий; устанавливают причинно-следственные связи в </w:t>
            </w:r>
            <w:r w:rsidRPr="00FB246E">
              <w:rPr>
                <w:lang w:val="ru-RU"/>
              </w:rPr>
              <w:lastRenderedPageBreak/>
              <w:t>изучаемом круге явлений.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адекватно оценивают свои достижения, осознают возникающие трудности и осуществляют поиск способов их преодоления.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речь для регуляции своих действий; осуществляют взаимный контроль и оказывают в сотрудничестве необходимую помощь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Индивидуальная, парная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737D63" w:rsidRDefault="00737D63" w:rsidP="00FB246E">
            <w:pPr>
              <w:spacing w:line="360" w:lineRule="auto"/>
            </w:pPr>
            <w:r w:rsidRPr="00737D63">
              <w:t>Сравнение площадей фигур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 на нахождение площади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Проверочная работа по теме: "</w:t>
            </w:r>
            <w:r w:rsidRPr="00FB246E">
              <w:rPr>
                <w:bCs/>
                <w:lang w:val="ru-RU"/>
              </w:rPr>
              <w:t>Площадь и периметр прямоугольника"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Пров.  работа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 xml:space="preserve">Распределительное свойство умножения. Умножение двузначного числа на однозначное. Решение задач </w:t>
            </w:r>
            <w:r w:rsidRPr="00FB246E">
              <w:rPr>
                <w:iCs/>
                <w:lang w:val="ru-RU"/>
              </w:rPr>
              <w:t>(7 ч)+1=8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Предметная модель распределительного свойства умножения. Ее анализ. Правило умножения суммы на число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24–29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Знакомство с распределительным свойством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умножения. Обоснование вычислительных приемов с опорой на это свойство. Способ вычисления значения произведения двузначного и однозначного 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Записывают выражения, иллюстрирующие распределительное свойство умножения. Применяют изученное свойство для удобства вычислений, для нахождения значений выражений разными способами, для умножения двузначного числа на однозначное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Используют свойства арифметических действий для удобства вычислений. Устно выполняют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Проявляют положительное отношение к школе, учебно-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П – </w:t>
            </w:r>
            <w:r w:rsidRPr="00FB246E">
              <w:rPr>
                <w:lang w:val="ru-RU"/>
              </w:rPr>
              <w:t>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устанавливают соответствие предметной и символической моделей; используют знаково-символические средства для решения учебной задачи; овладевают умениями подводить под понятия, выводить следствия; устанавливают причинно-следственные связи.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</w:t>
            </w:r>
            <w:r w:rsidRPr="00FB246E">
              <w:rPr>
                <w:lang w:val="ru-RU"/>
              </w:rPr>
              <w:lastRenderedPageBreak/>
              <w:t>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действия; слушают и понимают 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Составление предметной модели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распределительного свойства умножения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Фронтальная,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Символическая модель распределительного свойства умножения. </w:t>
            </w:r>
            <w:r w:rsidRPr="00FB246E">
              <w:rPr>
                <w:lang w:val="ru-RU"/>
              </w:rPr>
              <w:lastRenderedPageBreak/>
              <w:t>Математический диктант.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30–35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Математический </w:t>
            </w:r>
            <w:r w:rsidRPr="00FB246E">
              <w:rPr>
                <w:lang w:val="ru-RU"/>
              </w:rPr>
              <w:lastRenderedPageBreak/>
              <w:t>диктант.№5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Обоснование вычислительных приемов с опорой на это свойство. Способ вычисления значения </w:t>
            </w:r>
            <w:r w:rsidRPr="00FB246E">
              <w:rPr>
                <w:lang w:val="ru-RU"/>
              </w:rPr>
              <w:lastRenderedPageBreak/>
              <w:t>произведения двузначного и однозначного 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выражения, иллюстрирующие распределительное свойство умножения.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Применяют </w:t>
            </w:r>
            <w:r w:rsidRPr="00FB246E">
              <w:rPr>
                <w:lang w:val="ru-RU"/>
              </w:rPr>
              <w:lastRenderedPageBreak/>
              <w:t>изученное свойство для удобства вычислений, для нахождения значений выражений разными способами, для умножения двузначного числа на однозначное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удобства вычислений. Устно выполняют </w:t>
            </w:r>
            <w:r w:rsidRPr="00FB246E">
              <w:rPr>
                <w:lang w:val="ru-RU"/>
              </w:rPr>
              <w:lastRenderedPageBreak/>
              <w:t>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Знают моральные нормы и умеют выделять нравственный аспект поведения; </w:t>
            </w:r>
            <w:r w:rsidRPr="00FB246E">
              <w:rPr>
                <w:lang w:val="ru-RU"/>
              </w:rPr>
              <w:lastRenderedPageBreak/>
              <w:t xml:space="preserve">устанавливают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связь между целью учебной деятельности и ее мотивом</w:t>
            </w:r>
            <w:r w:rsidRPr="00FB246E">
              <w:rPr>
                <w:lang w:val="ru-RU"/>
              </w:rPr>
              <w:br/>
              <w:t xml:space="preserve">(между результатом учения </w:t>
            </w:r>
            <w:r w:rsidRPr="00FB246E">
              <w:rPr>
                <w:lang w:val="ru-RU"/>
              </w:rPr>
              <w:br/>
              <w:t>и тем, что побуждает к деятельности, ради чего она осуществляется)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и письменной формах; осуществляют выбор наиболее эффективных способов решения задач в </w:t>
            </w:r>
            <w:r w:rsidRPr="00FB246E">
              <w:rPr>
                <w:lang w:val="ru-RU"/>
              </w:rPr>
              <w:lastRenderedPageBreak/>
              <w:t>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 xml:space="preserve">и регуляции своих действий; аргументируют свою позицию и координируют ее с позициями партнеров </w:t>
            </w:r>
            <w:r w:rsidRPr="00FB246E">
              <w:rPr>
                <w:lang w:val="ru-RU"/>
              </w:rPr>
              <w:br/>
              <w:t>в совместной деятельности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</w:t>
            </w:r>
            <w:r w:rsidRPr="00FB246E">
              <w:rPr>
                <w:lang w:val="ru-RU"/>
              </w:rPr>
              <w:lastRenderedPageBreak/>
              <w:t>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Усвоение распределительного свойства </w:t>
            </w:r>
            <w:r w:rsidRPr="00FB246E">
              <w:rPr>
                <w:lang w:val="ru-RU"/>
              </w:rPr>
              <w:lastRenderedPageBreak/>
              <w:t xml:space="preserve">умножения.   Вычисление площади и периметра прямоугольника. 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36–41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Знакомство с распределительным свойством </w:t>
            </w:r>
            <w:r w:rsidRPr="00FB246E">
              <w:rPr>
                <w:lang w:val="ru-RU"/>
              </w:rPr>
              <w:lastRenderedPageBreak/>
              <w:t xml:space="preserve">умножения. Обоснование вычислительных приемов с опорой на это свойство. Сравнение выражений с использованием распределительного свойства умножения, доказательство различных утверждений. Способ вычисления значения произведения двузначного и однозначного </w:t>
            </w:r>
            <w:r w:rsidRPr="00FB246E">
              <w:rPr>
                <w:lang w:val="ru-RU"/>
              </w:rPr>
              <w:lastRenderedPageBreak/>
              <w:t>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выражения, иллюстрирующие </w:t>
            </w:r>
            <w:r w:rsidRPr="00FB246E">
              <w:rPr>
                <w:lang w:val="ru-RU"/>
              </w:rPr>
              <w:lastRenderedPageBreak/>
              <w:t xml:space="preserve">распределительное свойство умножения. Применяют изученное свойство для удобства вычислений, для сравнения выражений, для нахождения значений </w:t>
            </w:r>
            <w:r w:rsidRPr="00FB246E">
              <w:rPr>
                <w:lang w:val="ru-RU"/>
              </w:rPr>
              <w:br/>
              <w:t xml:space="preserve">выражений разными способами, для умножения двузначного числа на однозначное. Вычисляют площадь и периметр </w:t>
            </w:r>
            <w:r w:rsidRPr="00FB246E">
              <w:rPr>
                <w:lang w:val="ru-RU"/>
              </w:rPr>
              <w:lastRenderedPageBreak/>
              <w:t>прямоугольника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</w:t>
            </w:r>
            <w:r w:rsidRPr="00FB246E">
              <w:rPr>
                <w:lang w:val="ru-RU"/>
              </w:rPr>
              <w:lastRenderedPageBreak/>
              <w:t xml:space="preserve">удобства вычислений. Устно выполняют сложение, вычитание, умножение и деление однозначных, двузначных и трехзначных чисел в случаях, сводимых к действиям </w:t>
            </w:r>
            <w:r w:rsidRPr="00FB246E">
              <w:rPr>
                <w:lang w:val="ru-RU"/>
              </w:rPr>
              <w:br/>
              <w:t>в пределах 100 (в том числе с нулем и числом 1). Вычисляют периметр и площадь прямоугольника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Соотносят результат действия с поставленно</w:t>
            </w:r>
            <w:r w:rsidRPr="00FB246E">
              <w:rPr>
                <w:lang w:val="ru-RU"/>
              </w:rPr>
              <w:lastRenderedPageBreak/>
              <w:t>й целью; проявляют способность к организации самостоятельной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задачи; проводят </w:t>
            </w:r>
            <w:r w:rsidRPr="00FB246E">
              <w:rPr>
                <w:lang w:val="ru-RU"/>
              </w:rPr>
              <w:lastRenderedPageBreak/>
              <w:t>аналогии между изучаемым материалом и собственным опытом; осуществляют выбор оснований и критериев для сравнения, сериации, классификации объектов; овладевают умением подводить под понятия, выводить следствия.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проявляют познавательную инициативу в учебном сотрудничестве; осуществляют констатирующий и предвосхищающий контроль по результату и по способу действия, актуальный контроль на уровне произвольного внимания.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 xml:space="preserve">– </w:t>
            </w:r>
            <w:r w:rsidRPr="00FB246E">
              <w:rPr>
                <w:lang w:val="ru-RU"/>
              </w:rPr>
              <w:t>управляют поведением партнера, осуществляют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контроль, коррекцию </w:t>
            </w:r>
            <w:r w:rsidRPr="00FB246E">
              <w:rPr>
                <w:lang w:val="ru-RU"/>
              </w:rPr>
              <w:br/>
              <w:t>и оценку его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</w:t>
            </w:r>
            <w:r w:rsidRPr="00FB246E">
              <w:rPr>
                <w:lang w:val="ru-RU"/>
              </w:rPr>
              <w:lastRenderedPageBreak/>
              <w:t>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Использование распределительного свойства умножения для вычислений. Умножение двузначного числа на однозначное. 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 xml:space="preserve">(развитие </w:t>
            </w:r>
            <w:r w:rsidRPr="00FB246E">
              <w:rPr>
                <w:iCs/>
                <w:lang w:val="ru-RU"/>
              </w:rPr>
              <w:lastRenderedPageBreak/>
              <w:t>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42–48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Распределительное свойство умножения. Обоснование вычислительных приемов с опорой на это свойство. Сравнение выражений с использованием распределительного свойства умножения, доказательство различных </w:t>
            </w:r>
            <w:r w:rsidRPr="00FB246E">
              <w:rPr>
                <w:lang w:val="ru-RU"/>
              </w:rPr>
              <w:lastRenderedPageBreak/>
              <w:t>утверждений. Способ вычисления значения произведения двузначного и однозначного 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выражения, иллюстрирующие распределительное свойство умножения. Применяют изученное свойство для удобства вычислений, для сравнения выражений, для нахождения значений выражений </w:t>
            </w:r>
            <w:r w:rsidRPr="00FB246E">
              <w:rPr>
                <w:lang w:val="ru-RU"/>
              </w:rPr>
              <w:lastRenderedPageBreak/>
              <w:t>разными способами, для умножения двузначного числа на однозначное. Решают арифметические задачи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учебные задачи и задачи, связанные с повседневной жизнью, арифметическим способом </w:t>
            </w:r>
            <w:r w:rsidRPr="00FB246E">
              <w:rPr>
                <w:lang w:val="ru-RU"/>
              </w:rPr>
              <w:br/>
              <w:t xml:space="preserve">(в 2–3 действия). Оценивают правильность хода решения и реальность ответа на вопрос задачи. Используют свойства арифметических </w:t>
            </w:r>
            <w:r w:rsidRPr="00FB246E">
              <w:rPr>
                <w:lang w:val="ru-RU"/>
              </w:rPr>
              <w:lastRenderedPageBreak/>
              <w:t xml:space="preserve">действий для удобства вычислений. Устно выполняют сложение, вычитание, умножение и деление однозначных, двузначных и трехзначных чисел в случаях, сводимых к действиям </w:t>
            </w:r>
            <w:r w:rsidRPr="00FB246E">
              <w:rPr>
                <w:lang w:val="ru-RU"/>
              </w:rPr>
              <w:br/>
              <w:t>в пределах 100 (в том числе с нулем и числом 1)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Приобретают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обобщают, то есть осуществляют генерализацию и выведение общности для целого ряда или класса единичных объектов на основе выделения их сущностной связи; устанавливают причинно-следственные связи;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планируют свои действия в соответствии с поставленной задачей; </w:t>
            </w:r>
            <w:r w:rsidRPr="00FB246E">
              <w:rPr>
                <w:lang w:val="ru-RU"/>
              </w:rPr>
              <w:lastRenderedPageBreak/>
              <w:t>учитывают разные мнения и стремятся к координации различных позиций в сотрудничестве; осуществляют контроль деятельности по 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полно и точно выражают свои мысли в соответствии с задачами и условиями коммуникации;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арифметических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задач. Вычислительные умения и навыки. КУС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49–55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КУС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№5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Распределительное свойство умножения. </w:t>
            </w:r>
            <w:r w:rsidRPr="00FB246E">
              <w:rPr>
                <w:lang w:val="ru-RU"/>
              </w:rPr>
              <w:lastRenderedPageBreak/>
              <w:t>Сравнение выражений с использованием распределительного свойства умножения, доказательство различных утверждений. Способ вычисления значения произведения двузначного и однозначного 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арифметические </w:t>
            </w:r>
            <w:r w:rsidRPr="00FB246E">
              <w:rPr>
                <w:lang w:val="ru-RU"/>
              </w:rPr>
              <w:br/>
              <w:t xml:space="preserve">задачи. </w:t>
            </w:r>
            <w:r w:rsidRPr="00FB246E">
              <w:rPr>
                <w:lang w:val="ru-RU"/>
              </w:rPr>
              <w:lastRenderedPageBreak/>
              <w:t xml:space="preserve">Записывают выражения, иллюстрирующие распределительное свойство умножения. Применяют изученное свойство для удобства вычислений, для сравнения выражений, для нахождения значений выражений разными способами, для умножения двузначного числа на </w:t>
            </w:r>
            <w:r w:rsidRPr="00FB246E">
              <w:rPr>
                <w:lang w:val="ru-RU"/>
              </w:rPr>
              <w:lastRenderedPageBreak/>
              <w:t>однозначное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учебные задачи </w:t>
            </w:r>
            <w:r w:rsidRPr="00FB246E">
              <w:rPr>
                <w:lang w:val="ru-RU"/>
              </w:rPr>
              <w:br/>
              <w:t xml:space="preserve">и задачи, </w:t>
            </w:r>
            <w:r w:rsidRPr="00FB246E">
              <w:rPr>
                <w:lang w:val="ru-RU"/>
              </w:rPr>
              <w:lastRenderedPageBreak/>
              <w:t xml:space="preserve">связанные с повседневной жизнью, арифметическим способом </w:t>
            </w:r>
            <w:r w:rsidRPr="00FB246E">
              <w:rPr>
                <w:lang w:val="ru-RU"/>
              </w:rPr>
              <w:br/>
              <w:t xml:space="preserve">(в 2–3 действия). Оценивают правильность хода решения и реальность ответа на вопрос задачи. </w:t>
            </w:r>
            <w:r w:rsidRPr="00FB246E">
              <w:rPr>
                <w:lang w:val="ru-RU"/>
              </w:rPr>
              <w:br/>
              <w:t xml:space="preserve">Используют свойства арифметических действий для удобства вычислений. Устно выполняют сложение и умножение </w:t>
            </w:r>
            <w:r w:rsidRPr="00FB246E">
              <w:rPr>
                <w:lang w:val="ru-RU"/>
              </w:rPr>
              <w:lastRenderedPageBreak/>
              <w:t>однозначных, двузначных и трехзначных чисел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любознательность, </w:t>
            </w:r>
            <w:r w:rsidRPr="00FB246E">
              <w:rPr>
                <w:lang w:val="ru-RU"/>
              </w:rPr>
              <w:lastRenderedPageBreak/>
              <w:t>трудолюбие, способность к организации своей деятельности и к преодолению трудностей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устанавливают причинно-следственные связи; используют </w:t>
            </w:r>
            <w:r w:rsidRPr="00FB246E">
              <w:rPr>
                <w:lang w:val="ru-RU"/>
              </w:rPr>
              <w:lastRenderedPageBreak/>
              <w:t>знаково-символические средства для решения учебной задачи; осуществляют анализ, сравнение, делают выводы.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планируют свои действия в соответствии с поставленной задачей; осуществляют контроль деятельности по 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полно и точно выражают свои мысли в соответствии с задачами и условиями коммуникации; владеют монологической и диалогической формами речи в соответствии с нормами родного языка и современных средств </w:t>
            </w:r>
            <w:r w:rsidRPr="00FB246E">
              <w:rPr>
                <w:lang w:val="ru-RU"/>
              </w:rPr>
              <w:lastRenderedPageBreak/>
              <w:t>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</w:t>
            </w:r>
            <w:r w:rsidRPr="00FB246E">
              <w:rPr>
                <w:lang w:val="ru-RU"/>
              </w:rPr>
              <w:lastRenderedPageBreak/>
              <w:t>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Проверка усвоения распределительного свойства умножения и приема умножения двузначного числа </w:t>
            </w:r>
            <w:r w:rsidRPr="00FB246E">
              <w:rPr>
                <w:lang w:val="ru-RU"/>
              </w:rPr>
              <w:br/>
              <w:t>на однозначное. Тестирование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(совершенствование </w:t>
            </w:r>
            <w:r w:rsidRPr="00FB246E">
              <w:rPr>
                <w:iCs/>
                <w:lang w:val="ru-RU"/>
              </w:rPr>
              <w:lastRenderedPageBreak/>
              <w:t>знаний и способов действий,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контроль).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56–63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Тестирование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Распределительное свойство умножения. Обоснование вычислительных приемов с опорой на это свойство. Сравнение выражений с использованием распределительного свойства умножения, доказательство различных утверждений. </w:t>
            </w:r>
            <w:r w:rsidRPr="00FB246E">
              <w:rPr>
                <w:lang w:val="ru-RU"/>
              </w:rPr>
              <w:lastRenderedPageBreak/>
              <w:t>Способ вычисления значения произведения двузначного и однозначного 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выражения, иллюстрирующие распределительное свойство умножения. Применяют изученное свойство для удобства вычислений, для сравнения </w:t>
            </w:r>
            <w:r w:rsidRPr="00FB246E">
              <w:rPr>
                <w:lang w:val="ru-RU"/>
              </w:rPr>
              <w:br/>
              <w:t xml:space="preserve">выражений, для нахождения значений выражений разными </w:t>
            </w:r>
            <w:r w:rsidRPr="00FB246E">
              <w:rPr>
                <w:lang w:val="ru-RU"/>
              </w:rPr>
              <w:lastRenderedPageBreak/>
              <w:t>способами, для умножения двузначного числа на однозначное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удобства вычислений. Устно выполняют сложение, вычитание, умножение и деление однозначных, двузначных и трехзначных чисел в случаях, сводимых к действиям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в пределах 100 (в том числе с нулем и числом 1)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</w:t>
            </w:r>
            <w:r w:rsidRPr="00FB246E">
              <w:rPr>
                <w:lang w:val="ru-RU"/>
              </w:rPr>
              <w:br/>
              <w:t>положительное отношение к школе и учебной деятельности; имеют представление о причинах успеха в учебе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</w:t>
            </w:r>
            <w:r w:rsidRPr="00FB246E">
              <w:rPr>
                <w:lang w:val="ru-RU"/>
              </w:rPr>
              <w:br/>
              <w:t>задачи; устанавливают причинно-следственные связи; обобщают, то есть осуществляют генерализацию и выведение общности для целого ряда или класса единичных объектов на основе выделения их сущностной связи;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вносят необходимые коррективы в действие </w:t>
            </w:r>
            <w:r w:rsidRPr="00FB246E">
              <w:rPr>
                <w:lang w:val="ru-RU"/>
              </w:rPr>
              <w:lastRenderedPageBreak/>
              <w:t>после его завершения на основе его оценки и учета характера сделанных ошибок; допускают возможность существования различных точек зрения.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принимают участие </w:t>
            </w:r>
            <w:r w:rsidRPr="00FB246E">
              <w:rPr>
                <w:lang w:val="ru-RU"/>
              </w:rPr>
              <w:br/>
              <w:t>в работе парами и группами; допускают существование различных точек зрения; договариваются, приходят к общему решению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групповая,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Использование свойств умножения при решении задач. </w:t>
            </w:r>
            <w:r w:rsidRPr="00FB246E">
              <w:rPr>
                <w:lang w:val="ru-RU"/>
              </w:rPr>
              <w:lastRenderedPageBreak/>
              <w:t xml:space="preserve">Вычислительные умения </w:t>
            </w:r>
            <w:r w:rsidRPr="00FB246E">
              <w:rPr>
                <w:lang w:val="ru-RU"/>
              </w:rPr>
              <w:br/>
              <w:t>и навыки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64–73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Распределительное свойство умножения.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Сравнение выражений с использованием </w:t>
            </w:r>
            <w:r w:rsidRPr="00FB246E">
              <w:rPr>
                <w:lang w:val="ru-RU"/>
              </w:rPr>
              <w:lastRenderedPageBreak/>
              <w:t>распределительного свойства умножения, доказательство различных утверждений. Способ вычисления значения произведения двузначного и однозначного 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выражения, иллюстрирующие распределительное свойство умножения. </w:t>
            </w:r>
            <w:r w:rsidRPr="00FB246E">
              <w:rPr>
                <w:lang w:val="ru-RU"/>
              </w:rPr>
              <w:lastRenderedPageBreak/>
              <w:t xml:space="preserve">Применяют изученное свойство для удобства вычислений, для сравнения </w:t>
            </w:r>
            <w:r w:rsidRPr="00FB246E">
              <w:rPr>
                <w:lang w:val="ru-RU"/>
              </w:rPr>
              <w:br/>
              <w:t>выражений, для нахождения значений выражений разными способами, для умножения двузначного числа на однозначное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удобства вычислений. Устно </w:t>
            </w:r>
            <w:r w:rsidRPr="00FB246E">
              <w:rPr>
                <w:lang w:val="ru-RU"/>
              </w:rPr>
              <w:lastRenderedPageBreak/>
              <w:t xml:space="preserve">выполняют сложение, вычитание, умножение и деление однозначных, двузначных и трехзначных чисел в случаях, сводимых к действиям </w:t>
            </w:r>
            <w:r w:rsidRPr="00FB246E">
              <w:rPr>
                <w:lang w:val="ru-RU"/>
              </w:rPr>
              <w:br/>
              <w:t>в пределах 100 (в том числе с нулем и числом 1)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Знают моральные нормы </w:t>
            </w:r>
            <w:r w:rsidRPr="00FB246E">
              <w:rPr>
                <w:lang w:val="ru-RU"/>
              </w:rPr>
              <w:br/>
              <w:t xml:space="preserve">и умеют выделять нравственный аспект </w:t>
            </w:r>
            <w:r w:rsidRPr="00FB246E">
              <w:rPr>
                <w:lang w:val="ru-RU"/>
              </w:rPr>
              <w:lastRenderedPageBreak/>
              <w:t>поведения; устанавливают связь между целью учебной деятельности и ее мотивом</w:t>
            </w:r>
            <w:r w:rsidRPr="00FB246E">
              <w:rPr>
                <w:lang w:val="ru-RU"/>
              </w:rPr>
              <w:br/>
              <w:t>(между результатом учения и тем, что побуждает к деятельности, ради чего она осуществляется)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применяют методы информационного поиска, в том числе с помощью компьютерных средств;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понимают знаки, символы, модели, схемы, приведенные в учебнике </w:t>
            </w:r>
            <w:r w:rsidRPr="00FB246E">
              <w:rPr>
                <w:lang w:val="ru-RU"/>
              </w:rPr>
              <w:lastRenderedPageBreak/>
              <w:t>и учебных пособиях;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планируют свои действия в соответствии с поставленной задачей; учитывают разные мнения и стремятся к координации различных позиций в сотрудничестве.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в общении правила вежливости; формулируют собственное мнение и позицию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Фронтальная,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индивиду</w:t>
            </w:r>
            <w:r w:rsidRPr="00FB246E">
              <w:rPr>
                <w:lang w:val="ru-RU"/>
              </w:rPr>
              <w:lastRenderedPageBreak/>
              <w:t>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t xml:space="preserve">Контрольная работа </w:t>
            </w:r>
            <w:r w:rsidRPr="00FB246E">
              <w:rPr>
                <w:bCs/>
                <w:lang w:val="ru-RU"/>
              </w:rPr>
              <w:lastRenderedPageBreak/>
              <w:t>№ 5 по теме: "Распределительное свойство умножения. Умножение двузначного числа на однозначное"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(контроль знаний </w:t>
            </w:r>
            <w:r w:rsidRPr="00FB246E">
              <w:rPr>
                <w:iCs/>
                <w:lang w:val="ru-RU"/>
              </w:rPr>
              <w:br/>
              <w:t>и способов действий)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Кон</w:t>
            </w:r>
            <w:r w:rsidRPr="00FB246E">
              <w:rPr>
                <w:bCs/>
                <w:lang w:val="ru-RU"/>
              </w:rPr>
              <w:lastRenderedPageBreak/>
              <w:t>трольная работа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Распределительное свойство </w:t>
            </w:r>
            <w:r w:rsidRPr="00FB246E">
              <w:rPr>
                <w:lang w:val="ru-RU"/>
              </w:rPr>
              <w:lastRenderedPageBreak/>
              <w:t>умножения. Сравнение выражений с использованием распределительного свойства умножения, доказательство различных утверждений. Способ вычисления значения произведения двузначного и однозначного 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выражения, </w:t>
            </w:r>
            <w:r w:rsidRPr="00FB246E">
              <w:rPr>
                <w:lang w:val="ru-RU"/>
              </w:rPr>
              <w:lastRenderedPageBreak/>
              <w:t xml:space="preserve">иллюстрирующие распределительное свойство умножения. Применяют изученное свойство для удобства вычислений, для сравнения </w:t>
            </w:r>
            <w:r w:rsidRPr="00FB246E">
              <w:rPr>
                <w:lang w:val="ru-RU"/>
              </w:rPr>
              <w:br/>
              <w:t xml:space="preserve">выражений, для нахождения значений выражений разными способами, для умножения двузначного числа на однозначное. Решают </w:t>
            </w:r>
            <w:r w:rsidRPr="00FB246E">
              <w:rPr>
                <w:lang w:val="ru-RU"/>
              </w:rPr>
              <w:lastRenderedPageBreak/>
              <w:t xml:space="preserve">арифметические </w:t>
            </w:r>
            <w:r w:rsidRPr="00FB246E">
              <w:rPr>
                <w:lang w:val="ru-RU"/>
              </w:rPr>
              <w:br/>
              <w:t>задачи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учебные задачи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 xml:space="preserve">и задачи, связанные с повседневной жизнью, арифметическим способом </w:t>
            </w:r>
            <w:r w:rsidRPr="00FB246E">
              <w:rPr>
                <w:lang w:val="ru-RU"/>
              </w:rPr>
              <w:br/>
              <w:t>(в 2–3 действия). Оценивают правильность хода решения и реальность ответа на вопрос задачи. Используют свойства арифметических действий для удобства вычислений.</w:t>
            </w:r>
            <w:r w:rsidRPr="00FB246E">
              <w:rPr>
                <w:lang w:val="ru-RU"/>
              </w:rPr>
              <w:br/>
              <w:t xml:space="preserve">Выполняют сложение, вычитание, </w:t>
            </w:r>
            <w:r w:rsidRPr="00FB246E">
              <w:rPr>
                <w:lang w:val="ru-RU"/>
              </w:rPr>
              <w:lastRenderedPageBreak/>
              <w:t>умножение и деление однозначных, двузначных и трехзначных чисел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любознатель</w:t>
            </w:r>
            <w:r w:rsidRPr="00FB246E">
              <w:rPr>
                <w:lang w:val="ru-RU"/>
              </w:rPr>
              <w:lastRenderedPageBreak/>
              <w:t>ность, трудолюбие, способность к организации своей деятельности и к преодолению трудностей; адекватно понимают причины успешности или неуспешности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</w:t>
            </w:r>
            <w:r w:rsidRPr="00FB246E">
              <w:rPr>
                <w:lang w:val="ru-RU"/>
              </w:rPr>
              <w:lastRenderedPageBreak/>
              <w:t>для решения учебной задачи; осуществляют выбор наиболее эффективных способов решения задач в зависимости от конкретных условий; осуществляют выбор оснований и критериев для сравнения, сериации, классификации объектов;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самостоятельно и адекватно оценивают правильность выполнения действия и вносят необходимые коррективы в исполнение как по ходу его реализации, так и в конце действия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Тематиче</w:t>
            </w:r>
            <w:r w:rsidRPr="00FB246E">
              <w:rPr>
                <w:lang w:val="ru-RU"/>
              </w:rPr>
              <w:lastRenderedPageBreak/>
              <w:t>ский.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Деление суммы на число. Деление двузначного числа на однозначное. Решение задач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(5 ч)+1=6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 Поиск правила записи выражений, выявление сходства и различия выражений. Табличные случаи умножения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(открытие </w:t>
            </w:r>
            <w:r w:rsidRPr="00FB246E">
              <w:rPr>
                <w:iCs/>
                <w:lang w:val="ru-RU"/>
              </w:rPr>
              <w:lastRenderedPageBreak/>
              <w:t>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74–79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Знакомство с новым способом вычисления значений выражений – делением суммы на число. Применение  способа для удобства вычислений. Табличные случаи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умножения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делимое в виде суммы двух слагаемых, каждое из которых делится на данное число. Выполняют деление с опорой </w:t>
            </w:r>
            <w:r w:rsidRPr="00FB246E">
              <w:rPr>
                <w:lang w:val="ru-RU"/>
              </w:rPr>
              <w:br/>
              <w:t xml:space="preserve">на изученную таблицу умно-жения. Находят значение суммы полученных значений </w:t>
            </w:r>
            <w:r w:rsidRPr="00FB246E">
              <w:rPr>
                <w:lang w:val="ru-RU"/>
              </w:rPr>
              <w:lastRenderedPageBreak/>
              <w:t>частного. Устанавливают взаимосвязь распределительного свойства умножения и деления суммы на число. Актуализируют знания о взаимосвязи компонентов и результата умножения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(сложение, вычитание, умножение и деление на однозначное, двузначное числа) с использованием таблиц сложения и умножения </w:t>
            </w:r>
            <w:r w:rsidRPr="00FB246E">
              <w:rPr>
                <w:lang w:val="ru-RU"/>
              </w:rPr>
              <w:lastRenderedPageBreak/>
              <w:t>чисел, алгоритмов письменных арифметических действий. Используют свойства арифметических действий для удобства вычислений. Проводят проверку правильности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</w:t>
            </w:r>
            <w:r w:rsidRPr="00FB246E">
              <w:rPr>
                <w:lang w:val="ru-RU"/>
              </w:rPr>
              <w:br/>
              <w:t>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используют знаково-символические средства для решения учебной задачи; овладевают умениями подводить под понятия, выводить следствия; устанавливают </w:t>
            </w:r>
            <w:r w:rsidRPr="00FB246E">
              <w:rPr>
                <w:lang w:val="ru-RU"/>
              </w:rPr>
              <w:lastRenderedPageBreak/>
              <w:t>причинно-следственные связи.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действий; слушают и понимают 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Прием устного деления двузначно</w:t>
            </w:r>
            <w:r w:rsidRPr="00FB246E">
              <w:rPr>
                <w:lang w:val="ru-RU"/>
              </w:rPr>
              <w:lastRenderedPageBreak/>
              <w:t>го числа на однозначное. Решение учебной задачи. Математический диктант.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80–86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Математ</w:t>
            </w:r>
            <w:r w:rsidRPr="00FB246E">
              <w:rPr>
                <w:lang w:val="ru-RU"/>
              </w:rPr>
              <w:lastRenderedPageBreak/>
              <w:t>ический диктант.№6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Прием устного деления двузначного числа на </w:t>
            </w:r>
            <w:r w:rsidRPr="00FB246E">
              <w:rPr>
                <w:lang w:val="ru-RU"/>
              </w:rPr>
              <w:lastRenderedPageBreak/>
              <w:t xml:space="preserve">однозначное. Способ вычисления значений выражений – деление суммы на число. Применение способа для удобства вычислений. Решение </w:t>
            </w:r>
            <w:r w:rsidRPr="00FB246E">
              <w:rPr>
                <w:lang w:val="ru-RU"/>
              </w:rPr>
              <w:br/>
              <w:t>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делимое в виде суммы двух слагаемых, </w:t>
            </w:r>
            <w:r w:rsidRPr="00FB246E">
              <w:rPr>
                <w:lang w:val="ru-RU"/>
              </w:rPr>
              <w:lastRenderedPageBreak/>
              <w:t xml:space="preserve">каждое из которых делится на данное число. Выполняют деление с опорой </w:t>
            </w:r>
            <w:r w:rsidRPr="00FB246E">
              <w:rPr>
                <w:lang w:val="ru-RU"/>
              </w:rPr>
              <w:br/>
              <w:t xml:space="preserve">на изученную таблицу умножения. Находят значение суммы полученных значений частного. Устанавливают взаимосвязь распределительного свойства умножения и деления суммы </w:t>
            </w:r>
            <w:r w:rsidRPr="00FB246E">
              <w:rPr>
                <w:lang w:val="ru-RU"/>
              </w:rPr>
              <w:br/>
              <w:t xml:space="preserve">на число. Актуализируют знания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 xml:space="preserve">о взаимосвязи компонентов </w:t>
            </w:r>
            <w:r w:rsidRPr="00FB246E">
              <w:rPr>
                <w:lang w:val="ru-RU"/>
              </w:rPr>
              <w:br/>
              <w:t xml:space="preserve">и результата </w:t>
            </w:r>
            <w:r w:rsidRPr="00FB246E">
              <w:rPr>
                <w:lang w:val="ru-RU"/>
              </w:rPr>
              <w:br/>
              <w:t>умножения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</w:t>
            </w:r>
            <w:r w:rsidRPr="00FB246E">
              <w:rPr>
                <w:lang w:val="ru-RU"/>
              </w:rPr>
              <w:lastRenderedPageBreak/>
              <w:t xml:space="preserve">числами (сложение, вычитание, умножение и деление на однозначное, двузначное числа) с использованием таблиц сложения и умножения чисел, алгоритмов письменных арифметических действий. Используют свойства арифметических действий для удобства вычислений. </w:t>
            </w:r>
            <w:r w:rsidRPr="00FB246E">
              <w:rPr>
                <w:lang w:val="ru-RU"/>
              </w:rPr>
              <w:lastRenderedPageBreak/>
              <w:t>Проводят проверку правильности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к </w:t>
            </w:r>
            <w:r w:rsidRPr="00FB246E">
              <w:rPr>
                <w:lang w:val="ru-RU"/>
              </w:rPr>
              <w:lastRenderedPageBreak/>
              <w:t>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умеют самостоятельно выделять и формулировать познавательную цель; </w:t>
            </w:r>
            <w:r w:rsidRPr="00FB246E">
              <w:rPr>
                <w:lang w:val="ru-RU"/>
              </w:rPr>
              <w:lastRenderedPageBreak/>
              <w:t>выделяют существенную информацию из текстов задач, из формулировок учебных заданий; устанавливают причинно-следственные связи.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действий; слушают и понимают 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</w:t>
            </w:r>
            <w:r w:rsidRPr="00FB246E">
              <w:rPr>
                <w:lang w:val="ru-RU"/>
              </w:rPr>
              <w:lastRenderedPageBreak/>
              <w:t>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учебной задачи деления двузначного числа на однозначное. Решение арифметических </w:t>
            </w:r>
            <w:r w:rsidRPr="00FB246E">
              <w:rPr>
                <w:lang w:val="ru-RU"/>
              </w:rPr>
              <w:br/>
              <w:t>задач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87–93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учебной </w:t>
            </w:r>
            <w:r w:rsidRPr="00FB246E">
              <w:rPr>
                <w:lang w:val="ru-RU"/>
              </w:rPr>
              <w:br/>
              <w:t xml:space="preserve">задачи деления двузначного числа на однозначное. Способ вычисления значений выражений – деление суммы </w:t>
            </w:r>
            <w:r w:rsidRPr="00FB246E">
              <w:rPr>
                <w:lang w:val="ru-RU"/>
              </w:rPr>
              <w:br/>
              <w:t xml:space="preserve">на число. Применение  способа для удобства вычислений. Решение </w:t>
            </w:r>
            <w:r w:rsidRPr="00FB246E">
              <w:rPr>
                <w:lang w:val="ru-RU"/>
              </w:rPr>
              <w:lastRenderedPageBreak/>
              <w:t>арифметических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делимое в виде суммы двух слагаемых, каждое из которых делится на данное число. Выполняют деление с опорой </w:t>
            </w:r>
            <w:r w:rsidRPr="00FB246E">
              <w:rPr>
                <w:lang w:val="ru-RU"/>
              </w:rPr>
              <w:br/>
              <w:t xml:space="preserve">на изученную таблицу умножения. Находят значение суммы полученных значений частного. Устанавливают </w:t>
            </w:r>
            <w:r w:rsidRPr="00FB246E">
              <w:rPr>
                <w:lang w:val="ru-RU"/>
              </w:rPr>
              <w:lastRenderedPageBreak/>
              <w:t xml:space="preserve">взаимосвязь распределительного свойства ум-ножения и деления суммы на число. Актуализируют знания о взаимосвязи компонентов и результата </w:t>
            </w:r>
            <w:r w:rsidRPr="00FB246E">
              <w:rPr>
                <w:lang w:val="ru-RU"/>
              </w:rPr>
              <w:br/>
              <w:t>умножения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с использованием таблиц сложения и умножения чисел, алгоритмов письменных арифметических действий. Используют свойства арифметических действий для удобства </w:t>
            </w:r>
            <w:r w:rsidRPr="00FB246E">
              <w:rPr>
                <w:lang w:val="ru-RU"/>
              </w:rPr>
              <w:lastRenderedPageBreak/>
              <w:t>вычислений. Проводят проверку правильности вычислений. Решают учебные задачи и задачи, связанные с повседневной жизнью, арифметическим способом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Умеют слушать и слышать собеседника, обосновывают свою позицию, высказывают свое мнение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форме; осуществляют поиск нужной информации в учебнике и учебных пособиях; используют знаково-символические средства для решения учебной задачи; устанавливают причинно-следственные связи;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принимают и сохраняют учебную задачу и активно </w:t>
            </w:r>
            <w:r w:rsidRPr="00FB246E">
              <w:rPr>
                <w:lang w:val="ru-RU"/>
              </w:rPr>
              <w:lastRenderedPageBreak/>
              <w:t>включаются в деятельность, направленную на ее решение, в сотрудничестве с 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формулируют собственное мнение и позицию; строят понятные для партнера высказывания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Применение свойства деления суммы на число при решении арифметических задач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lastRenderedPageBreak/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94–100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Применение свойства деления суммы на число при решении арифметических задач. Применение  способа для </w:t>
            </w:r>
            <w:r w:rsidRPr="00FB246E">
              <w:rPr>
                <w:lang w:val="ru-RU"/>
              </w:rPr>
              <w:lastRenderedPageBreak/>
              <w:t xml:space="preserve">удобства вычислений. Решение </w:t>
            </w:r>
            <w:r w:rsidRPr="00FB246E">
              <w:rPr>
                <w:lang w:val="ru-RU"/>
              </w:rPr>
              <w:br/>
              <w:t>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делимое в виде суммы двух слагаемых, каждое из которых делится на данное число. Выполняют деление с опорой </w:t>
            </w:r>
            <w:r w:rsidRPr="00FB246E">
              <w:rPr>
                <w:lang w:val="ru-RU"/>
              </w:rPr>
              <w:br/>
              <w:t xml:space="preserve">на изученную </w:t>
            </w:r>
            <w:r w:rsidRPr="00FB246E">
              <w:rPr>
                <w:lang w:val="ru-RU"/>
              </w:rPr>
              <w:lastRenderedPageBreak/>
              <w:t>таблицу умножения. Находят значение суммы полученных значений частного. Устанавливают взаимосвязь распределительного свойства умножения и деления суммы на число. Актуализируют знания о взаимосвязи компонентов и результата умножения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с использованием таблиц сложения и умножения чисел, алгоритмов </w:t>
            </w:r>
            <w:r w:rsidRPr="00FB246E">
              <w:rPr>
                <w:lang w:val="ru-RU"/>
              </w:rPr>
              <w:lastRenderedPageBreak/>
              <w:t>письменных арифметических действий. Используют свойства арифметических действий для удобства вычислений. Проводят проверку правильности вычислений. Решают учебные задачи и задачи, связанные с повседневной жизнью, арифметическим способом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интерес к учебному материалу; владеют знанием основных моральных норм поведения; </w:t>
            </w:r>
            <w:r w:rsidRPr="00FB246E">
              <w:rPr>
                <w:lang w:val="ru-RU"/>
              </w:rPr>
              <w:lastRenderedPageBreak/>
              <w:t>формируют внутреннюю позицию ученика на уровне положительного отношения к школе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выдвигают и формулируют проблему; осуществляют выбор наиболее </w:t>
            </w:r>
            <w:r w:rsidRPr="00FB246E">
              <w:rPr>
                <w:lang w:val="ru-RU"/>
              </w:rPr>
              <w:br/>
              <w:t xml:space="preserve">эффективных способов решения задач в зависимости от </w:t>
            </w:r>
            <w:r w:rsidRPr="00FB246E">
              <w:rPr>
                <w:lang w:val="ru-RU"/>
              </w:rPr>
              <w:lastRenderedPageBreak/>
              <w:t>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формах; различают способ и результат действия; контролируют процесс и 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Составление арифметических задач на применение </w:t>
            </w:r>
            <w:r w:rsidRPr="00FB246E">
              <w:rPr>
                <w:lang w:val="ru-RU"/>
              </w:rPr>
              <w:lastRenderedPageBreak/>
              <w:t xml:space="preserve">свойства деления суммы </w:t>
            </w:r>
            <w:r w:rsidRPr="00FB246E">
              <w:rPr>
                <w:lang w:val="ru-RU"/>
              </w:rPr>
              <w:br/>
              <w:t>на число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Текущий. Фронтальная, индивидуальная, парн</w:t>
            </w:r>
            <w:r w:rsidRPr="00FB246E">
              <w:rPr>
                <w:lang w:val="ru-RU"/>
              </w:rPr>
              <w:lastRenderedPageBreak/>
              <w:t>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Задач. </w:t>
            </w:r>
            <w:r w:rsidRPr="00FB246E">
              <w:rPr>
                <w:lang w:val="ru-RU"/>
              </w:rPr>
              <w:lastRenderedPageBreak/>
              <w:t>деления двузначного числа на однозначное.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101–108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Способ вычисления </w:t>
            </w:r>
            <w:r w:rsidRPr="00FB246E">
              <w:rPr>
                <w:lang w:val="ru-RU"/>
              </w:rPr>
              <w:lastRenderedPageBreak/>
              <w:t xml:space="preserve">значений выражений – деление суммы на число. Применение  способа для удобства вычислений. Решение </w:t>
            </w:r>
            <w:r w:rsidRPr="00FB246E">
              <w:rPr>
                <w:lang w:val="ru-RU"/>
              </w:rPr>
              <w:br/>
              <w:t>задач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делимое в виде </w:t>
            </w:r>
            <w:r w:rsidRPr="00FB246E">
              <w:rPr>
                <w:lang w:val="ru-RU"/>
              </w:rPr>
              <w:lastRenderedPageBreak/>
              <w:t xml:space="preserve">суммы двух слагаемых, каждое из которых делится на данное число. Выполняют деление с опорой </w:t>
            </w:r>
            <w:r w:rsidRPr="00FB246E">
              <w:rPr>
                <w:lang w:val="ru-RU"/>
              </w:rPr>
              <w:br/>
              <w:t xml:space="preserve">на изученную таблицу умножения. Находят значение суммы полученных значений частного. Устанавливают взаимосвязь распределительного свойства умножения и деления суммы на число. </w:t>
            </w:r>
            <w:r w:rsidRPr="00FB246E">
              <w:rPr>
                <w:lang w:val="ru-RU"/>
              </w:rPr>
              <w:lastRenderedPageBreak/>
              <w:t xml:space="preserve">Актуализируют знания о взаимосвязи компонентов и результата </w:t>
            </w:r>
            <w:r w:rsidRPr="00FB246E">
              <w:rPr>
                <w:lang w:val="ru-RU"/>
              </w:rPr>
              <w:br/>
              <w:t>умножения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Анализируют задачу, </w:t>
            </w:r>
            <w:r w:rsidRPr="00FB246E">
              <w:rPr>
                <w:lang w:val="ru-RU"/>
              </w:rPr>
              <w:lastRenderedPageBreak/>
              <w:t xml:space="preserve">устанавливают зависимость между величинами, взаимосвязь между условием и вопросом задачи, определяют количество и порядок действий для решения задачи, выбирают и объясняют выбор действий. Решают учебные задачи и задачи, связанные </w:t>
            </w:r>
            <w:r w:rsidRPr="00FB246E">
              <w:rPr>
                <w:lang w:val="ru-RU"/>
              </w:rPr>
              <w:br/>
              <w:t xml:space="preserve">с повседневной жизнью, арифметическим </w:t>
            </w:r>
            <w:r w:rsidRPr="00FB246E">
              <w:rPr>
                <w:lang w:val="ru-RU"/>
              </w:rPr>
              <w:lastRenderedPageBreak/>
              <w:t>способом (в 2–3 действия). Оценивают правильность хода решения и реальность ответа на вопрос задачи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Задаются вопросом </w:t>
            </w:r>
            <w:r w:rsidRPr="00FB246E">
              <w:rPr>
                <w:lang w:val="ru-RU"/>
              </w:rPr>
              <w:lastRenderedPageBreak/>
              <w:t>«Какое значение и смысл имеет для меня учение» и умеют находить ответ на него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осуществляют анализ объектов с выделением </w:t>
            </w:r>
            <w:r w:rsidRPr="00FB246E">
              <w:rPr>
                <w:lang w:val="ru-RU"/>
              </w:rPr>
              <w:lastRenderedPageBreak/>
              <w:t>существенных и несущественных признаков;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 сотрудничестве с учителем ставят новые учебные задачи; планируют свое действие в соответствии с поставленной задачей и условиями ее реализации, в том числе во внутреннем плане.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учатся разрешать конфликт</w:t>
            </w:r>
            <w:r w:rsidRPr="00FB246E">
              <w:rPr>
                <w:iCs/>
                <w:lang w:val="ru-RU"/>
              </w:rPr>
              <w:t>:</w:t>
            </w:r>
            <w:r w:rsidRPr="00FB246E">
              <w:rPr>
                <w:lang w:val="ru-RU"/>
              </w:rPr>
              <w:t xml:space="preserve"> выявляют, идентифицируют проблемы, осуществляют поиск и оценку альтернативных способов разрешения конфликта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</w:t>
            </w:r>
            <w:r w:rsidRPr="00FB246E">
              <w:rPr>
                <w:lang w:val="ru-RU"/>
              </w:rPr>
              <w:lastRenderedPageBreak/>
              <w:t>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Проверочная работа по теме:"</w:t>
            </w:r>
            <w:r w:rsidRPr="00FB246E">
              <w:rPr>
                <w:bCs/>
                <w:lang w:val="ru-RU"/>
              </w:rPr>
              <w:t xml:space="preserve"> Деление суммы на число. Деление двузначного числа на </w:t>
            </w:r>
            <w:r w:rsidRPr="00FB246E">
              <w:rPr>
                <w:bCs/>
                <w:lang w:val="ru-RU"/>
              </w:rPr>
              <w:lastRenderedPageBreak/>
              <w:t>однозначное</w:t>
            </w:r>
            <w:r w:rsidRPr="00FB246E">
              <w:rPr>
                <w:lang w:val="ru-RU"/>
              </w:rPr>
              <w:t xml:space="preserve"> "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Проверочная работа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 xml:space="preserve">Деление двузначного числа на двузначное. Решение задач </w:t>
            </w:r>
            <w:r w:rsidRPr="00FB246E">
              <w:rPr>
                <w:iCs/>
                <w:lang w:val="ru-RU"/>
              </w:rPr>
              <w:t>(3 ч)+1=4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Поиск приема деления двузначного числа на двузначное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№ 109, 110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Подготовка к знакомству с приемом деления двузначного числа на двузначное. Повторение распределительного свойства умножения и свойства деления </w:t>
            </w:r>
            <w:r w:rsidRPr="00FB246E">
              <w:rPr>
                <w:lang w:val="ru-RU"/>
              </w:rPr>
              <w:lastRenderedPageBreak/>
              <w:t>суммы на число. Поиск приема деления двузначного числа на двузначное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Составляют равенства, используя данные числа </w:t>
            </w:r>
            <w:r w:rsidRPr="00FB246E">
              <w:rPr>
                <w:lang w:val="ru-RU"/>
              </w:rPr>
              <w:br/>
              <w:t xml:space="preserve">и изученные способы деления суммы </w:t>
            </w:r>
            <w:r w:rsidRPr="00FB246E">
              <w:rPr>
                <w:lang w:val="ru-RU"/>
              </w:rPr>
              <w:br/>
              <w:t xml:space="preserve">на число. Выбирают нужные слагаемые и поясняют свой выбор. </w:t>
            </w:r>
            <w:r w:rsidRPr="00FB246E">
              <w:rPr>
                <w:lang w:val="ru-RU"/>
              </w:rPr>
              <w:lastRenderedPageBreak/>
              <w:t xml:space="preserve">Рассуждают при нахождении значений частных, </w:t>
            </w:r>
            <w:r w:rsidRPr="00FB246E">
              <w:rPr>
                <w:lang w:val="ru-RU"/>
              </w:rPr>
              <w:br/>
              <w:t>в которых двузначное число делится на двузначное, о взаимосвязи компонентов и результатов деления и умножения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значение числового выражения (содержащего 2–3 арифметических действия, со скобками и без скобок). Используют свойства арифметических </w:t>
            </w:r>
            <w:r w:rsidRPr="00FB246E">
              <w:rPr>
                <w:lang w:val="ru-RU"/>
              </w:rPr>
              <w:lastRenderedPageBreak/>
              <w:t>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отношение к школе, учебно-познавательный интерес к новому материалу и способам решения новой </w:t>
            </w:r>
            <w:r w:rsidRPr="00FB246E">
              <w:rPr>
                <w:lang w:val="ru-RU"/>
              </w:rPr>
              <w:lastRenderedPageBreak/>
              <w:t>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</w:t>
            </w:r>
            <w:r w:rsidRPr="00FB246E">
              <w:rPr>
                <w:lang w:val="ru-RU"/>
              </w:rPr>
              <w:lastRenderedPageBreak/>
              <w:t>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>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Усвоение приема деления двузначного числа на двузначное.   </w:t>
            </w:r>
            <w:r w:rsidRPr="00FB246E">
              <w:rPr>
                <w:lang w:val="ru-RU"/>
              </w:rPr>
              <w:lastRenderedPageBreak/>
              <w:t>Тестирование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111–114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Тестирование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Повторение распределительного свойства умножения и свойства деления суммы на число. Прием </w:t>
            </w:r>
            <w:r w:rsidRPr="00FB246E">
              <w:rPr>
                <w:lang w:val="ru-RU"/>
              </w:rPr>
              <w:lastRenderedPageBreak/>
              <w:t>деления двузначного числа на двузначное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Составляют равенства, используя данные числа </w:t>
            </w:r>
            <w:r w:rsidRPr="00FB246E">
              <w:rPr>
                <w:lang w:val="ru-RU"/>
              </w:rPr>
              <w:br/>
              <w:t xml:space="preserve">и изученные способы деления суммы </w:t>
            </w:r>
            <w:r w:rsidRPr="00FB246E">
              <w:rPr>
                <w:lang w:val="ru-RU"/>
              </w:rPr>
              <w:br/>
              <w:t xml:space="preserve">на число. </w:t>
            </w:r>
            <w:r w:rsidRPr="00FB246E">
              <w:rPr>
                <w:lang w:val="ru-RU"/>
              </w:rPr>
              <w:lastRenderedPageBreak/>
              <w:t xml:space="preserve">Выбирают нужные слагаемые и поясняют свой выбор. Рассуждают при нахождении значений частных, в которых двузначное число делится на двузначное, о взаимосвязи компонентов и результатов деления и умножения. Распознают одну и ту же информацию, представленную </w:t>
            </w:r>
            <w:r w:rsidRPr="00FB246E">
              <w:rPr>
                <w:lang w:val="ru-RU"/>
              </w:rPr>
              <w:lastRenderedPageBreak/>
              <w:t>в разных формах (в виде текста, таблицы), используют ее для ответа на вопросы задачи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Вычисляют значение числового выражения (содержащего 2–3 арифметических действия, со </w:t>
            </w:r>
            <w:r w:rsidRPr="00FB246E">
              <w:rPr>
                <w:lang w:val="ru-RU"/>
              </w:rPr>
              <w:lastRenderedPageBreak/>
              <w:t xml:space="preserve">скобками и без скобок). Используют свойства арифметических действий для удобства вычислений. Анализируют задачу, устанавливают взаимосвязь между условием и вопросом задачи, определяют количество и порядок действий для решения задачи, выбирают и объясняют выбор </w:t>
            </w:r>
            <w:r w:rsidRPr="00FB246E">
              <w:rPr>
                <w:lang w:val="ru-RU"/>
              </w:rPr>
              <w:lastRenderedPageBreak/>
              <w:t>действий. Решают учебные задачи и задачи, связанные с 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интерес к учебному материалу; владеют знанием основных моральных </w:t>
            </w:r>
            <w:r w:rsidRPr="00FB246E">
              <w:rPr>
                <w:lang w:val="ru-RU"/>
              </w:rPr>
              <w:lastRenderedPageBreak/>
              <w:t>норм поведения; формируют внутреннюю позицию ученика на уровне положительного отношения к школе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iCs/>
                <w:lang w:val="ru-RU"/>
              </w:rPr>
              <w:t xml:space="preserve"> – </w:t>
            </w:r>
            <w:r w:rsidRPr="00FB246E">
              <w:rPr>
                <w:lang w:val="ru-RU"/>
              </w:rPr>
              <w:t xml:space="preserve">воспроизводят по памяти информацию, необходимую для решения учебной задачи; осуществляют выбор наиболее эффективных способов решения задач в зависимости от </w:t>
            </w:r>
            <w:r w:rsidRPr="00FB246E">
              <w:rPr>
                <w:lang w:val="ru-RU"/>
              </w:rPr>
              <w:lastRenderedPageBreak/>
              <w:t>конкретных условий; устанавливают причинно-следственные связи в изучаемом круге явлений.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планируют свое действие в соответствии с поставленной задачей и условиями ее реализации, в том числе во внутреннем плане; адекватно оценивают свои достижения, осознают возникающие трудности и осуществляют поиск способов их преодоления.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используют речь для регуляции своих действий; осуществляют взаимный контроль и оказывают в сотрудничестве </w:t>
            </w:r>
            <w:r w:rsidRPr="00FB246E">
              <w:rPr>
                <w:lang w:val="ru-RU"/>
              </w:rPr>
              <w:lastRenderedPageBreak/>
              <w:t>необходимую помощь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Составление выражений, содержащи</w:t>
            </w:r>
            <w:r w:rsidRPr="00FB246E">
              <w:rPr>
                <w:lang w:val="ru-RU"/>
              </w:rPr>
              <w:lastRenderedPageBreak/>
              <w:t xml:space="preserve">х прием деления двузначного числа </w:t>
            </w:r>
            <w:r w:rsidRPr="00FB246E">
              <w:rPr>
                <w:lang w:val="ru-RU"/>
              </w:rPr>
              <w:br/>
              <w:t>на двузначное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Текущий. Фронтальная, индивидуальн</w:t>
            </w:r>
            <w:r w:rsidRPr="00FB246E">
              <w:rPr>
                <w:lang w:val="ru-RU"/>
              </w:rPr>
              <w:lastRenderedPageBreak/>
              <w:t>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Сравнение выражений на деление . Решение арифметических задач.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№ 115–117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арифметических задач. Распределительное свойство умножения и свойства деления суммы на число. Прием деления двузначного числа на </w:t>
            </w:r>
            <w:r w:rsidRPr="00FB246E">
              <w:rPr>
                <w:lang w:val="ru-RU"/>
              </w:rPr>
              <w:lastRenderedPageBreak/>
              <w:t>двузначное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Составляют равенства, используя данные числа </w:t>
            </w:r>
            <w:r w:rsidRPr="00FB246E">
              <w:rPr>
                <w:lang w:val="ru-RU"/>
              </w:rPr>
              <w:br/>
              <w:t xml:space="preserve">и изученные способы деления суммы </w:t>
            </w:r>
            <w:r w:rsidRPr="00FB246E">
              <w:rPr>
                <w:lang w:val="ru-RU"/>
              </w:rPr>
              <w:br/>
              <w:t xml:space="preserve">на число. Выбирают нужные слагаемые и поясняют свой выбор. </w:t>
            </w:r>
            <w:r w:rsidRPr="00FB246E">
              <w:rPr>
                <w:lang w:val="ru-RU"/>
              </w:rPr>
              <w:lastRenderedPageBreak/>
              <w:t xml:space="preserve">Рассуждают при нахождении значений частных, в которых двузначное число делится на двузначное, о взаимосвязи компонентов и результатов деления и умножения. Распознают одну и ту же информацию, представленную в разных формах (в виде текста, таблицы), используют ее для ответа на </w:t>
            </w:r>
            <w:r w:rsidRPr="00FB246E">
              <w:rPr>
                <w:lang w:val="ru-RU"/>
              </w:rPr>
              <w:lastRenderedPageBreak/>
              <w:t>вопросы задачи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удобства вычислений. Анализируют задачу, устанавливают взаимосвязь между условием и вопросом задачи, </w:t>
            </w:r>
            <w:r w:rsidRPr="00FB246E">
              <w:rPr>
                <w:lang w:val="ru-RU"/>
              </w:rPr>
              <w:lastRenderedPageBreak/>
              <w:t xml:space="preserve">определяют количество и порядок действий для решения задачи, выбирают и объясняют выбор действий. </w:t>
            </w:r>
            <w:r w:rsidRPr="00FB246E">
              <w:rPr>
                <w:lang w:val="ru-RU"/>
              </w:rPr>
              <w:br/>
              <w:t>Решают учебные задачи и задачи, связанные с повседневной жизнью, арифметическим способом (в 2–3 действия). Оценивают правильность хода решения и реальность ответа на вопрос задачи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к школе и учебной деятельности; имеют представление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о причинах успеха в учебе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и письменной формах;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различают способ и результат действия; контролируют процесс и </w:t>
            </w:r>
            <w:r w:rsidRPr="00FB246E">
              <w:rPr>
                <w:lang w:val="ru-RU"/>
              </w:rPr>
              <w:lastRenderedPageBreak/>
              <w:t>результаты деятельности; вносят необходимые коррективы в действие после его завершения, на основе его оценки и учета характера сделанных ошибок; выполняют учебные действия в материализованной, громкоречевой и умственной формах.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адекватно используют речь для планирования </w:t>
            </w:r>
            <w:r w:rsidRPr="00FB246E">
              <w:rPr>
                <w:lang w:val="ru-RU"/>
              </w:rPr>
              <w:br/>
              <w:t xml:space="preserve">и регуляции своих действий; аргументируют свою позицию и координируют ее с позициями партнеров </w:t>
            </w:r>
            <w:r w:rsidRPr="00FB246E">
              <w:rPr>
                <w:lang w:val="ru-RU"/>
              </w:rPr>
              <w:br/>
              <w:t>в совместной деятельности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Проверочная работа  по теме «Деление двузначного на двузначное»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Проверочная работа  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Цена. Количество. Стоимость. Решение задач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(5 ч)+1=6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Взаимосвязь понятий «цена», «количество», «стоимость». Практические ситуации. 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118–122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Уточнение понятий «цена», «количество»,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«стоимость» и взаимосвязи между ними. Совершенствование умения решать задачи с данными величинами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Актуализируют житейские представления о цене, количестве, стоимости товаров. Выбирают монеты для набора определенной денежной суммы. Связывают бытовые представления с изученными свойствами действий умножения и деления. </w:t>
            </w:r>
            <w:r w:rsidRPr="00FB246E">
              <w:rPr>
                <w:lang w:val="ru-RU"/>
              </w:rPr>
              <w:lastRenderedPageBreak/>
              <w:t>Применяют имеющиеся знания для решения задач и в повседневных ситуациях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Выполняют действия с величинами. Анализируют задачу, устанавливают зависимость между величи-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нами, взаимосвязь между условием и вопросом задачи, определяют количество и порядок действий для решения задачи, выбирают и объясняют выбор </w:t>
            </w:r>
            <w:r w:rsidRPr="00FB246E">
              <w:rPr>
                <w:lang w:val="ru-RU"/>
              </w:rPr>
              <w:lastRenderedPageBreak/>
              <w:t>действий. Решают учебные задачи и задачи, связанные с 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</w:t>
            </w:r>
            <w:r w:rsidRPr="00FB246E">
              <w:rPr>
                <w:lang w:val="ru-RU"/>
              </w:rPr>
              <w:br/>
              <w:t>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используют знаково-символические средства для решения учебной задачи; овладевают умениями подводить под понятия, выводить следствия; устанавливают причинно-следственные связи.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</w:t>
            </w:r>
            <w:r w:rsidRPr="00FB246E">
              <w:rPr>
                <w:lang w:val="ru-RU"/>
              </w:rPr>
              <w:lastRenderedPageBreak/>
              <w:t>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действий; слушают и понимают 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Поиск определения понятий «цена», «количество», «стоимость»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арифметических </w:t>
            </w:r>
            <w:r w:rsidRPr="00FB246E">
              <w:rPr>
                <w:lang w:val="ru-RU"/>
              </w:rPr>
              <w:br/>
              <w:t>задач с величинами «цена», «количество», «стоимост</w:t>
            </w:r>
            <w:r w:rsidRPr="00FB246E">
              <w:rPr>
                <w:lang w:val="ru-RU"/>
              </w:rPr>
              <w:lastRenderedPageBreak/>
              <w:t xml:space="preserve">ь». Работа с таблицей.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123–126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Уточнение понятий «цена», «количество», «стоимость» и взаимосвязи между ними. Совершенствование умения </w:t>
            </w:r>
            <w:r w:rsidRPr="00FB246E">
              <w:rPr>
                <w:lang w:val="ru-RU"/>
              </w:rPr>
              <w:lastRenderedPageBreak/>
              <w:t>решать задачи с данными величинами. Работа с таблицей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Актуализируют житейские представления о цене, количестве, стоимости товаров. Выбирают монеты для набора </w:t>
            </w:r>
            <w:r w:rsidRPr="00FB246E">
              <w:rPr>
                <w:lang w:val="ru-RU"/>
              </w:rPr>
              <w:lastRenderedPageBreak/>
              <w:t>определенной денежной суммы. Связывают бытовые представления с изученными свойствами действий умножения и деления. Применяют имеющиеся знания для решения задач и в повседневных ситуациях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действия с величинами. Анализируют задачу, устанавливают зависимость между величинами, </w:t>
            </w:r>
            <w:r w:rsidRPr="00FB246E">
              <w:rPr>
                <w:lang w:val="ru-RU"/>
              </w:rPr>
              <w:lastRenderedPageBreak/>
              <w:t xml:space="preserve">взаимосвязь между условием и вопросом задачи, определяют количество и порядок действий для решения задачи, выбирают и объясняют выбор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действий. Решают учебные задачи и задачи, связанные с 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Соотносят результат действия с поставленной целью; проявляют способность к организации </w:t>
            </w:r>
            <w:r w:rsidRPr="00FB246E">
              <w:rPr>
                <w:lang w:val="ru-RU"/>
              </w:rPr>
              <w:lastRenderedPageBreak/>
              <w:t>самостоятельной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задачи; проводят аналогии между изучаемым материалом и собственным опытом; осуществляют выбор оснований и критериев </w:t>
            </w:r>
            <w:r w:rsidRPr="00FB246E">
              <w:rPr>
                <w:lang w:val="ru-RU"/>
              </w:rPr>
              <w:lastRenderedPageBreak/>
              <w:t>для сравнения, сериации, классификации объектов; овладевают умениями подводить под понятия, выводить следствия.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проявляют познавательную инициативу в учебном сотрудничестве; осуществляют констатирующий </w:t>
            </w:r>
            <w:r w:rsidRPr="00FB246E">
              <w:rPr>
                <w:lang w:val="ru-RU"/>
              </w:rPr>
              <w:br/>
              <w:t>и предвосхищающий контроль по результату и по способу действия, актуальный контроль на уровне произвольного внимания.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управляют поведением партнера, осуществляют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контроль, коррекцию </w:t>
            </w:r>
            <w:r w:rsidRPr="00FB246E">
              <w:rPr>
                <w:lang w:val="ru-RU"/>
              </w:rPr>
              <w:br/>
              <w:t>и оценку его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Фронтальная, индивидуальная, </w:t>
            </w:r>
            <w:r w:rsidRPr="00FB246E">
              <w:rPr>
                <w:lang w:val="ru-RU"/>
              </w:rPr>
              <w:lastRenderedPageBreak/>
              <w:t>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Составление задач на нахождение ЦКС. Вычислительные умения и навыки КУС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 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127–132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КУС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№6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Уточнение понятий «цена», «количество», «стоимость» и взаимосвязи между ними. Совершенствование умения решать задачи с данными величинами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Актуализируют житейские представления о цене, количестве, стоимости товаров. Выбирают монеты для набора определенной денежной суммы. Связывают бытовые представления с изученными свойствами действий умножения и деления. Применяют имеющиеся </w:t>
            </w:r>
            <w:r w:rsidRPr="00FB246E">
              <w:rPr>
                <w:lang w:val="ru-RU"/>
              </w:rPr>
              <w:lastRenderedPageBreak/>
              <w:t>знания для решения задач и в повседневных ситуациях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действия с величинами. Анализируют задачу, устанавливают зависимость между величинами, взаимосвязь между условием и вопросом задачи, определяют количество и порядок действий для решения задачи, выбирают и объясняют выбор действий. Решают учебные </w:t>
            </w:r>
            <w:r w:rsidRPr="00FB246E">
              <w:rPr>
                <w:lang w:val="ru-RU"/>
              </w:rPr>
              <w:lastRenderedPageBreak/>
              <w:t>задачи и задачи, связанные с 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</w:t>
            </w:r>
            <w:r w:rsidRPr="00FB246E">
              <w:rPr>
                <w:lang w:val="ru-RU"/>
              </w:rPr>
              <w:br/>
              <w:t>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обобщают, то есть осуществляют генерализацию и выведение общности для целого ряда или класса единичных объектов на основе выделения их сущностной связи; устанавливают причинно-следственные связи;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планируют свои действия в соответствии с поставленной задачей; учитывают разные мнения и стремятся к координации различных позиций в сотрудничестве; </w:t>
            </w:r>
            <w:r w:rsidRPr="00FB246E">
              <w:rPr>
                <w:lang w:val="ru-RU"/>
              </w:rPr>
              <w:lastRenderedPageBreak/>
              <w:t>осуществляют контроль деятельности по 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Составление   задач, связанных </w:t>
            </w:r>
            <w:r w:rsidRPr="00FB246E">
              <w:rPr>
                <w:lang w:val="ru-RU"/>
              </w:rPr>
              <w:br/>
              <w:t xml:space="preserve">с повседневной жизнью, </w:t>
            </w:r>
            <w:r w:rsidRPr="00FB246E">
              <w:rPr>
                <w:lang w:val="ru-RU"/>
              </w:rPr>
              <w:br/>
              <w:t>с величинами «цена», «количество», «стоимость</w:t>
            </w:r>
            <w:r w:rsidRPr="00FB246E">
              <w:rPr>
                <w:lang w:val="ru-RU"/>
              </w:rPr>
              <w:lastRenderedPageBreak/>
              <w:t>»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Решение арифметических </w:t>
            </w:r>
            <w:r w:rsidRPr="00FB246E">
              <w:rPr>
                <w:lang w:val="ru-RU"/>
              </w:rPr>
              <w:br/>
              <w:t xml:space="preserve">задач с величинами «цена», «количество», «стоимость». Совершенствование вычислительных </w:t>
            </w:r>
            <w:r w:rsidRPr="00FB246E">
              <w:rPr>
                <w:lang w:val="ru-RU"/>
              </w:rPr>
              <w:lastRenderedPageBreak/>
              <w:t>навыков</w:t>
            </w:r>
            <w:r w:rsidRPr="00FB246E">
              <w:rPr>
                <w:iCs/>
                <w:lang w:val="ru-RU"/>
              </w:rPr>
              <w:t xml:space="preserve"> 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133–140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Уточнение понятий «цена», «количество», «стоимость» и взаимосвязи между ними. Совершенствование умения решать задачи с данными величинами. Работа </w:t>
            </w:r>
            <w:r w:rsidRPr="00FB246E">
              <w:rPr>
                <w:lang w:val="ru-RU"/>
              </w:rPr>
              <w:br/>
              <w:t>с таблицей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Актуализируют житейские представления о цене, количестве, стоимости товаров. Выбирают монеты для набора определенной денежной суммы. Связывают бытовые </w:t>
            </w:r>
            <w:r w:rsidRPr="00FB246E">
              <w:rPr>
                <w:lang w:val="ru-RU"/>
              </w:rPr>
              <w:lastRenderedPageBreak/>
              <w:t>представления с изученными свойствами действий умножения и деления. Применяют имеющиеся знания для решения задач и в повседневных ситуациях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действия с величинами. Анализируют задачу, устанавливают зависимость между величинами, взаимосвязь между условием и вопросом задачи, определяют </w:t>
            </w:r>
            <w:r w:rsidRPr="00FB246E">
              <w:rPr>
                <w:lang w:val="ru-RU"/>
              </w:rPr>
              <w:lastRenderedPageBreak/>
              <w:t>количество и порядок действий для решения задачи, выбирают и объясняют выбор действий. Решают учебные задачи и задачи, связанные с 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готовность целенаправленно использовать математические знания, умения и навыки в учебной деятельности и в повседневно</w:t>
            </w:r>
            <w:r w:rsidRPr="00FB246E">
              <w:rPr>
                <w:lang w:val="ru-RU"/>
              </w:rPr>
              <w:lastRenderedPageBreak/>
              <w:t xml:space="preserve">й жизни, способность осознавать и оценивать свои мысли, действия и выражать их </w:t>
            </w:r>
            <w:r w:rsidRPr="00FB246E">
              <w:rPr>
                <w:lang w:val="ru-RU"/>
              </w:rPr>
              <w:br/>
              <w:t>в речи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устанавливают причинно-следственные связи; используют знаково-символические средства для решения учебной задачи; устанавливают соответствие предметной и символической моделей.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планируют свои действия в соответствии с поставленной задачей; осуществляют контроль </w:t>
            </w:r>
            <w:r w:rsidRPr="00FB246E">
              <w:rPr>
                <w:lang w:val="ru-RU"/>
              </w:rPr>
              <w:lastRenderedPageBreak/>
              <w:t>деятельности по 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полно и точно выражают свои мысли в соответствии с задачами и условиями коммуникации;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Решение арифметических  задач на нахождение ЦКС 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</w:t>
            </w:r>
            <w:r w:rsidRPr="00FB246E">
              <w:rPr>
                <w:iCs/>
                <w:lang w:val="ru-RU"/>
              </w:rPr>
              <w:lastRenderedPageBreak/>
              <w:t>ствование знаний и способов действий.)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141–147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Уточнение понятий «цена», «количество», «стоимость» и взаимосвязи между ними. </w:t>
            </w:r>
            <w:r w:rsidRPr="00FB246E">
              <w:rPr>
                <w:lang w:val="ru-RU"/>
              </w:rPr>
              <w:lastRenderedPageBreak/>
              <w:t>Совершенствование умения решать задачи с данными величинами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Актуализируют житейские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представления о цене, количестве, стоимости товаров. Выбирают </w:t>
            </w:r>
            <w:r w:rsidRPr="00FB246E">
              <w:rPr>
                <w:lang w:val="ru-RU"/>
              </w:rPr>
              <w:lastRenderedPageBreak/>
              <w:t>монеты для набора определенной денежной суммы. Связывают бытовые представления с изученными свойствами действий умножения и деления. Применяют имеющиеся знания для решения задач и в повседневных ситуациях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действия с величинами. Анализируют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задачу, устанавливают зависимость </w:t>
            </w:r>
            <w:r w:rsidRPr="00FB246E">
              <w:rPr>
                <w:lang w:val="ru-RU"/>
              </w:rPr>
              <w:lastRenderedPageBreak/>
              <w:t>между величинами, взаимосвязь между условием и вопросом задачи, определяют количество и порядок действий для решения задачи, выбирают и объясняют выбор действий. Решают учебные задачи и задачи, связанные с 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целеустремленность и настойчивость в достижении цели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ориентируются на возможное разнообразие способов решения учебной задачи; устанавливают причинно-следственные связи;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обобщают, то есть </w:t>
            </w:r>
            <w:r w:rsidRPr="00FB246E">
              <w:rPr>
                <w:lang w:val="ru-RU"/>
              </w:rPr>
              <w:lastRenderedPageBreak/>
              <w:t>осуществляют генерализацию и выведение общности для целого ряда или класса единичных объектов на основе выделения их сущностной связи;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вносят необходимые коррективы в действие после его завершения на основе его оценки и учета характера сделанных ошибок; допускают возможность существования различных точек зрения.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принимают участие </w:t>
            </w:r>
            <w:r w:rsidRPr="00FB246E">
              <w:rPr>
                <w:lang w:val="ru-RU"/>
              </w:rPr>
              <w:br/>
              <w:t xml:space="preserve">в работе парами и группами; допускают существование </w:t>
            </w:r>
            <w:r w:rsidRPr="00FB246E">
              <w:rPr>
                <w:lang w:val="ru-RU"/>
              </w:rPr>
              <w:lastRenderedPageBreak/>
              <w:t>различных точек зрения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Групповая,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Контрольная работа № 6 по теме "</w:t>
            </w:r>
            <w:r w:rsidRPr="00FB246E">
              <w:rPr>
                <w:lang w:val="ru-RU"/>
              </w:rPr>
              <w:t xml:space="preserve"> Цена, количество, стоимость</w:t>
            </w:r>
            <w:r w:rsidRPr="00FB246E">
              <w:rPr>
                <w:bCs/>
                <w:lang w:val="ru-RU"/>
              </w:rPr>
              <w:t>"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(контроль знаний </w:t>
            </w:r>
            <w:r w:rsidRPr="00FB246E">
              <w:rPr>
                <w:iCs/>
                <w:lang w:val="ru-RU"/>
              </w:rPr>
              <w:br/>
              <w:t>и способов действий)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Контрольная работа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Уточнение понятий «цена», «количество», «стоимость» и взаимосвязи между ними. Совершенствование умения решать задачи с данными величинами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Решают арифметические </w:t>
            </w:r>
            <w:r w:rsidRPr="00FB246E">
              <w:rPr>
                <w:lang w:val="ru-RU"/>
              </w:rPr>
              <w:br/>
              <w:t>задачи с величинами «цена», «количество», «стоимость». Применяют вычислительные умения и навыки при решении задач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Выполняют действия с величинами. Анализируют задачу, устанавливают зависимость между величинами, взаимосвязь между условием и вопросом задачи, определяют количество и порядок действий для решения задачи, выбирают и объясняют выбор действий. </w:t>
            </w:r>
            <w:r w:rsidRPr="00FB246E">
              <w:rPr>
                <w:lang w:val="ru-RU"/>
              </w:rPr>
              <w:lastRenderedPageBreak/>
              <w:t>Решают учебные задачи и задачи, связанные с повседневной жизнью, арифметическим способом (в 2–3 действия)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любознательность, трудолюбие, способность к организации своей деятельности и к преодолению трудностей; адекватно понимают причины успешности или неуспешности учебной деятельност</w:t>
            </w:r>
            <w:r w:rsidRPr="00FB246E">
              <w:rPr>
                <w:lang w:val="ru-RU"/>
              </w:rPr>
              <w:lastRenderedPageBreak/>
              <w:t>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осуществляют выбор наиболее эффективных способов решения задач в зависимости от конкретных условий; осуществляют выбор оснований и критериев для сравнения, сериации, классификации объектов;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самостоятельно и адекватно оценивают правильность выполнения действия и вносят необходимые коррективы в исполнение </w:t>
            </w:r>
            <w:r w:rsidRPr="00FB246E">
              <w:rPr>
                <w:lang w:val="ru-RU"/>
              </w:rPr>
              <w:lastRenderedPageBreak/>
              <w:t>как по ходу его реализации, так и в конце действия; адекватно воспринимают оценку своей работы учителем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Тематический.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 xml:space="preserve">Четырехзначные числа </w:t>
            </w:r>
            <w:r w:rsidRPr="00FB246E">
              <w:rPr>
                <w:iCs/>
                <w:lang w:val="ru-RU"/>
              </w:rPr>
              <w:t>(11ч.+1=12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Знакомство с новой счетной единицей – тысячей. Анализ структуры трехзначных и четырехзначных чисел.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lastRenderedPageBreak/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148–156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Нумерация многозначных чисел. Знакомство с новой счетной единицей – тысячей. Чтение и запись четырехзначных чисел. Анализ структуры </w:t>
            </w:r>
            <w:r w:rsidRPr="00FB246E">
              <w:rPr>
                <w:lang w:val="ru-RU"/>
              </w:rPr>
              <w:lastRenderedPageBreak/>
              <w:t>трехзначных и четырехзначных чисел. Классификация многозначных 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Разбивают числа на группы по числу цифр. Выявляют правила построения числовых рядов и продолжают их по тому же правилу. Читают и записывают числа с опорой на их разрядный </w:t>
            </w:r>
            <w:r w:rsidRPr="00FB246E">
              <w:rPr>
                <w:lang w:val="ru-RU"/>
              </w:rPr>
              <w:lastRenderedPageBreak/>
              <w:t>состав. Записывают четырехзначные числа в виде суммы разрядных слагаемых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(сложение, вычитание, умножение и деление на однозначное, двузначное числа в пределах 10 000) с </w:t>
            </w:r>
            <w:r w:rsidRPr="00FB246E">
              <w:rPr>
                <w:lang w:val="ru-RU"/>
              </w:rPr>
              <w:lastRenderedPageBreak/>
              <w:t xml:space="preserve">использованием таблиц сложения и умножения чисел, алгоритмов письменных арифметических действий. Группируют числа по заданному или самостоятельно установленному признаку. Классифицируют числа </w:t>
            </w:r>
            <w:r w:rsidRPr="00FB246E">
              <w:rPr>
                <w:lang w:val="ru-RU"/>
              </w:rPr>
              <w:br/>
              <w:t>по одному или нескольким основаниям, объясняют свои действия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к школе, учебно-познавательный интерес к новому материалу и способам решения новой </w:t>
            </w:r>
            <w:r w:rsidRPr="00FB246E">
              <w:rPr>
                <w:lang w:val="ru-RU"/>
              </w:rPr>
              <w:lastRenderedPageBreak/>
              <w:t>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устанавливают соответствие предметной и символической моделей; используют знаково-символические </w:t>
            </w:r>
            <w:r w:rsidRPr="00FB246E">
              <w:rPr>
                <w:lang w:val="ru-RU"/>
              </w:rPr>
              <w:lastRenderedPageBreak/>
              <w:t>средства для решения учебной задачи; овладевают умениями подводить под понятия, выводить следствия; устанавливают причинно-следственные связи; осуществляют анализ, классификацию.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и регуляции своих действий; слушают и понимают 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. Нумерация многозначных чисел.   Классификация многозначных чисел Тестирование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157–167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Тестирование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Счетная единица «тысяча». Чтение и запись четырехзначных чисел. Разрядный и десятичный состав четырехзначного числа. Решение арифметических задач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Разбивают числа на группы по числу цифр. Выявляют правила построения числовых рядов и продолжают их по тому же правилу. Читают и записывают числа с опорой на их разрядный состав. Записывают четырехзначные числа </w:t>
            </w:r>
            <w:r w:rsidRPr="00FB246E">
              <w:rPr>
                <w:lang w:val="ru-RU"/>
              </w:rPr>
              <w:br/>
              <w:t xml:space="preserve">в виде суммы разрядных </w:t>
            </w:r>
            <w:r w:rsidRPr="00FB246E">
              <w:rPr>
                <w:lang w:val="ru-RU"/>
              </w:rPr>
              <w:lastRenderedPageBreak/>
              <w:t>слагаемых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</w:t>
            </w:r>
            <w:r w:rsidRPr="00FB246E">
              <w:rPr>
                <w:lang w:val="ru-RU"/>
              </w:rPr>
              <w:lastRenderedPageBreak/>
              <w:t>арифметических действий. Решают учебные задачи и задачи, связанные с повседневной жизнью, арифметическим способом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любознательность, трудолюбие, способность к организации своей деятельности и к преодолению трудностей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применяют методы информационного поиска, в том числе с помощью компьютерных средств; понимают знаки, символы, модели, схемы, приведенные в учебнике и учебных пособиях;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планируют свои действия в соответствии с поставленной задачей; учитывают разные мнения и стремятся к координации различных </w:t>
            </w:r>
            <w:r w:rsidRPr="00FB246E">
              <w:rPr>
                <w:lang w:val="ru-RU"/>
              </w:rPr>
              <w:lastRenderedPageBreak/>
              <w:t>позиций в сотрудничестве.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в общении правила вежливости; формулируют собственное мнение и позицию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Чтение </w:t>
            </w:r>
            <w:r w:rsidRPr="00FB246E">
              <w:rPr>
                <w:lang w:val="ru-RU"/>
              </w:rPr>
              <w:br/>
              <w:t>и запись четырехзначных чисел. Умножение однозначных и двузначных чисел на 100.   Математич</w:t>
            </w:r>
            <w:r w:rsidRPr="00FB246E">
              <w:rPr>
                <w:lang w:val="ru-RU"/>
              </w:rPr>
              <w:lastRenderedPageBreak/>
              <w:t>еский диктант.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168–177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Математический диктант.№</w:t>
            </w:r>
            <w:r w:rsidRPr="00FB246E">
              <w:rPr>
                <w:lang w:val="ru-RU"/>
              </w:rPr>
              <w:lastRenderedPageBreak/>
              <w:t>7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Счетная единица «тысяча». Чтение и запись четырехзначных чисел. Правило об умножении однозначных и двузначных чисел на 100. Разрядный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 xml:space="preserve">и десятичный состав четырехзначного числа. Закономерность в записи </w:t>
            </w:r>
            <w:r w:rsidRPr="00FB246E">
              <w:rPr>
                <w:lang w:val="ru-RU"/>
              </w:rPr>
              <w:br/>
              <w:t>чисел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Разбивают числа на группы по числу цифр. Выявляют правила построения числовых рядов и продолжают их по тому же правилу. Читают и записывают числа с опорой на их разрядный </w:t>
            </w:r>
            <w:r w:rsidRPr="00FB246E">
              <w:rPr>
                <w:lang w:val="ru-RU"/>
              </w:rPr>
              <w:lastRenderedPageBreak/>
              <w:t xml:space="preserve">состав. Записывают четырехзначные числа </w:t>
            </w:r>
            <w:r w:rsidRPr="00FB246E">
              <w:rPr>
                <w:lang w:val="ru-RU"/>
              </w:rPr>
              <w:br/>
              <w:t xml:space="preserve">в виде суммы разрядных слагаемых. Наблюдают взаимозависимость компонентов и результата при умножении числа на 100. Формулируют правило, основываясь на результатах наблюдений. Осуществляют самоконтроль путем проверки вычисле-ний на </w:t>
            </w:r>
            <w:r w:rsidRPr="00FB246E">
              <w:rPr>
                <w:lang w:val="ru-RU"/>
              </w:rPr>
              <w:lastRenderedPageBreak/>
              <w:t>калькуляторе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с использованием таблиц сложения и умножения чисел, алгоритмов письменных арифметических действий. </w:t>
            </w:r>
            <w:r w:rsidRPr="00FB246E">
              <w:rPr>
                <w:lang w:val="ru-RU"/>
              </w:rPr>
              <w:lastRenderedPageBreak/>
              <w:t xml:space="preserve">Используют свойства арифметических действий для удобства вычислений. Устанавливают закономерность – правило, по которому составлена числовая последовательность, – и составляют последовательность по заданному или самостоятельно выбранному правилу (увеличение/ </w:t>
            </w:r>
            <w:r w:rsidRPr="00FB246E">
              <w:rPr>
                <w:lang w:val="ru-RU"/>
              </w:rPr>
              <w:lastRenderedPageBreak/>
              <w:t xml:space="preserve">уменьшение числа </w:t>
            </w:r>
            <w:r w:rsidRPr="00FB246E">
              <w:rPr>
                <w:lang w:val="ru-RU"/>
              </w:rPr>
              <w:br/>
              <w:t>на несколько единиц, увеличение/уменьшение числа в несколько раз)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Умеют слушать и слышать собеседника, обосновывают свою позицию, высказывают свое мнение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форме; осуществляют поиск нужной информации в учебнике и учебных пособиях; используют знаково-символические средства для решения учебной задачи; устанавливают причинно-следственные связи; </w:t>
            </w:r>
            <w:r w:rsidRPr="00FB246E">
              <w:rPr>
                <w:lang w:val="ru-RU"/>
              </w:rPr>
              <w:lastRenderedPageBreak/>
              <w:t>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принимают и сохраняют учебную задачу и активно включаются в деятельность, направленную на ее решение, в сотрудничестве с 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формулируют собственное мнение и позицию; строят понятные для партнера высказывания; договариваются с одноклассниками совместно с учителем о правилах поведения и общения и следуют им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Чтение и запись четырехзначных чисел. Запись четырехзначного числа  в виде суммы разрядных слагаемых. 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</w:r>
            <w:r w:rsidRPr="00FB246E">
              <w:rPr>
                <w:iCs/>
                <w:lang w:val="ru-RU"/>
              </w:rPr>
              <w:lastRenderedPageBreak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178–187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Счетная единица «тысяча». Чтение и запись четырехзначных чисел. Запись четырехзначного числа в виде суммы разрядных слагаемых. Решение арифметическ</w:t>
            </w:r>
            <w:r w:rsidRPr="00FB246E">
              <w:rPr>
                <w:lang w:val="ru-RU"/>
              </w:rPr>
              <w:lastRenderedPageBreak/>
              <w:t>их задач. Правило об умножении любого числа на 100. Деление чисел, оканчивающихся нулями, на 10 и 100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 и записывают числа с опорой на их разрядный состав. Записывают четырехзначные числа </w:t>
            </w:r>
            <w:r w:rsidRPr="00FB246E">
              <w:rPr>
                <w:lang w:val="ru-RU"/>
              </w:rPr>
              <w:br/>
              <w:t xml:space="preserve">в виде суммы разрядных слагаемых. Наблюдают взаимозависимость компонентов и результата при </w:t>
            </w:r>
            <w:r w:rsidRPr="00FB246E">
              <w:rPr>
                <w:lang w:val="ru-RU"/>
              </w:rPr>
              <w:lastRenderedPageBreak/>
              <w:t xml:space="preserve">умножении числа на 100. Формулируют правило, основываясь на результатах </w:t>
            </w:r>
            <w:r w:rsidRPr="00FB246E">
              <w:rPr>
                <w:lang w:val="ru-RU"/>
              </w:rPr>
              <w:br/>
              <w:t>наблюдений. Осуществляют самоконтроль путем проверки вычислений на калькуляторе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с использованием таблиц сложения и умножения чисел, алгоритмов письменных арифметических действий. Используют свойства </w:t>
            </w:r>
            <w:r w:rsidRPr="00FB246E">
              <w:rPr>
                <w:lang w:val="ru-RU"/>
              </w:rPr>
              <w:lastRenderedPageBreak/>
              <w:t>арифметических действий для удобства вычислений. Решают учебные задачи и задачи, связанные с повседневной жизнью, арифметическим способом (в 2–3 действия). Оценивают правильность хода решения и реальность ответа на вопрос задачи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любознательность, трудолюбие, способность к организации своей деятельности и к преодолению трудностей; адекватно понимают </w:t>
            </w:r>
            <w:r w:rsidRPr="00FB246E">
              <w:rPr>
                <w:lang w:val="ru-RU"/>
              </w:rPr>
              <w:lastRenderedPageBreak/>
              <w:t>причины успешности или неуспешности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выдвигают и формулируют проблему;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формах; </w:t>
            </w:r>
            <w:r w:rsidRPr="00FB246E">
              <w:rPr>
                <w:lang w:val="ru-RU"/>
              </w:rPr>
              <w:lastRenderedPageBreak/>
              <w:t>различают способ и результат действия; контролируют процесс и 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планируют учебное сотрудничество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с учителем и сверстниками: определяют цели и функции участников, способы взаимодействия;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групповая,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Нумерация четырехзначных чисел. </w:t>
            </w:r>
            <w:r w:rsidRPr="00FB246E">
              <w:rPr>
                <w:lang w:val="ru-RU"/>
              </w:rPr>
              <w:lastRenderedPageBreak/>
              <w:t xml:space="preserve">Разрядный состав четырехзначного числа.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(развитие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188–196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Счетная единица «тысяча». Нумерация </w:t>
            </w:r>
            <w:r w:rsidRPr="00FB246E">
              <w:rPr>
                <w:lang w:val="ru-RU"/>
              </w:rPr>
              <w:lastRenderedPageBreak/>
              <w:t>четырехзначных чисел. Разрядный состав четырехзначного числа. Решение арифметических задач. Чтение и запись четырехзначных чисел. Правило об умножении любого числа на 100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Записывают четырехзначные числа в виде суммы </w:t>
            </w:r>
            <w:r w:rsidRPr="00FB246E">
              <w:rPr>
                <w:lang w:val="ru-RU"/>
              </w:rPr>
              <w:lastRenderedPageBreak/>
              <w:t>разрядных слагаемых. Наблюдают взаимозависимость компонентов и результата при умножении числа на 100. Формулируют правило, основываясь на результатах наблюдений. Осуществляют самоконтроль путем проверки вычислений на калькуляторе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Читают, записывают, сравнивают, упорядочивают </w:t>
            </w:r>
            <w:r w:rsidRPr="00FB246E">
              <w:rPr>
                <w:lang w:val="ru-RU"/>
              </w:rPr>
              <w:lastRenderedPageBreak/>
              <w:t>числа от нуля до миллиона. Используют свойства арифметических действий для удобства вычислений. Решают учебные задачи и задачи, связанные с повседневной жизнью, арифметическим способом (в 2–3 действия). Оценивают правильность хода решения и реальность ответа на вопрос задачи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готовность целенаправленно </w:t>
            </w:r>
            <w:r w:rsidRPr="00FB246E">
              <w:rPr>
                <w:lang w:val="ru-RU"/>
              </w:rPr>
              <w:lastRenderedPageBreak/>
              <w:t xml:space="preserve">использовать математические знания, умения и навыки в учебной деятельности и в повседневной жизни, способность осознавать и оценивать свои мысли, действия и выражать их </w:t>
            </w:r>
            <w:r w:rsidRPr="00FB246E">
              <w:rPr>
                <w:lang w:val="ru-RU"/>
              </w:rPr>
              <w:br/>
              <w:t>в речи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осуществляют анализ объектов с выделением существенных и несущественных </w:t>
            </w:r>
            <w:r w:rsidRPr="00FB246E">
              <w:rPr>
                <w:lang w:val="ru-RU"/>
              </w:rPr>
              <w:lastRenderedPageBreak/>
              <w:t>признаков;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 сотрудничестве с учителем ставят новые учебные задачи; 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учатся разрешать конфликт</w:t>
            </w:r>
            <w:r w:rsidRPr="00FB246E">
              <w:rPr>
                <w:iCs/>
                <w:lang w:val="ru-RU"/>
              </w:rPr>
              <w:t>:</w:t>
            </w:r>
            <w:r w:rsidRPr="00FB246E">
              <w:rPr>
                <w:lang w:val="ru-RU"/>
              </w:rPr>
              <w:t xml:space="preserve"> выявляют, идентифицируют проблемы, осуществляют поиск и оценку альтернативных способов разрешения конфликта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</w:t>
            </w:r>
            <w:r w:rsidRPr="00FB246E">
              <w:rPr>
                <w:lang w:val="ru-RU"/>
              </w:rPr>
              <w:lastRenderedPageBreak/>
              <w:t>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Единица длины «километр». Соотношение единиц длины </w:t>
            </w:r>
            <w:r w:rsidRPr="00FB246E">
              <w:rPr>
                <w:lang w:val="ru-RU"/>
              </w:rPr>
              <w:br/>
              <w:t xml:space="preserve">(1 км = </w:t>
            </w:r>
            <w:r w:rsidRPr="00FB246E">
              <w:rPr>
                <w:lang w:val="ru-RU"/>
              </w:rPr>
              <w:br/>
              <w:t>= 1000 м). Чтение и построение диаграмм.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197–203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Знакомство с новой единицей длины – километром – </w:t>
            </w:r>
            <w:r w:rsidRPr="00FB246E">
              <w:rPr>
                <w:lang w:val="ru-RU"/>
              </w:rPr>
              <w:br/>
              <w:t>и соотношением: 1 км = = 1000 м. Чтение и построение диаграмм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Осуществляют самоконтроль путем проверки вычислений на калькуляторе. Читают и записывают значения длины, используя основные еди-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ницы ее измерения (километр и метр)</w:t>
            </w:r>
            <w:r w:rsidRPr="00FB246E">
              <w:rPr>
                <w:lang w:val="ru-RU"/>
              </w:rPr>
              <w:br/>
              <w:t xml:space="preserve">и соотношение между ними. Дополняют величины </w:t>
            </w:r>
            <w:r w:rsidRPr="00FB246E">
              <w:rPr>
                <w:lang w:val="ru-RU"/>
              </w:rPr>
              <w:br/>
              <w:t xml:space="preserve">до данной, используя соотношение: </w:t>
            </w:r>
            <w:r w:rsidRPr="00FB246E">
              <w:rPr>
                <w:lang w:val="ru-RU"/>
              </w:rPr>
              <w:br/>
              <w:t xml:space="preserve">1 километр =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= 1000 метров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Выбирают ту или иную единицу для измерения данной величины (длины), объясняют свои действия. Читают несложные готовые столбчатые и круговые диаграммы. Достраивают несложную готовую столбчатую диаграмму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Проявляют положительное отношение 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используют знаково-символические средства для решения учебной задачи; овладевают умениями подводить под понятия, выводить следствия; устанавливают причинно-следственные связи.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Р </w:t>
            </w:r>
            <w:r w:rsidRPr="00FB246E">
              <w:rPr>
                <w:lang w:val="ru-RU"/>
              </w:rPr>
              <w:t>– умеют формулировать учебную задачу на основе соотнесения того, что уже известно и усвоено, и того, что еще не известно.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и регуляции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Поиск закономерности. Расположение величин в порядке возрастания. Чтение и запись четырехзначных чисел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204–215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Счетная единица «тысяча». Чтение </w:t>
            </w:r>
            <w:r w:rsidRPr="00FB246E">
              <w:rPr>
                <w:lang w:val="ru-RU"/>
              </w:rPr>
              <w:br/>
              <w:t xml:space="preserve">и запись четырехзначных чисел. Правило </w:t>
            </w:r>
            <w:r w:rsidRPr="00FB246E">
              <w:rPr>
                <w:lang w:val="ru-RU"/>
              </w:rPr>
              <w:br/>
              <w:t xml:space="preserve">об умножении любого числа на 100. Единица длины «километр» и соотношение: 1 км = = 1000 м. Решение </w:t>
            </w:r>
            <w:r w:rsidRPr="00FB246E">
              <w:rPr>
                <w:lang w:val="ru-RU"/>
              </w:rPr>
              <w:lastRenderedPageBreak/>
              <w:t xml:space="preserve">задач. Поиск закономерности. Расположение величин </w:t>
            </w:r>
            <w:r w:rsidRPr="00FB246E">
              <w:rPr>
                <w:lang w:val="ru-RU"/>
              </w:rPr>
              <w:br/>
              <w:t>в порядке возрастания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Разбивают числа на группы по числу цифр. Выявляют правила построения числовых рядов и продолжают их по тому же правилу. Читают и записывают числа с опорой на их разрядный состав. Записывают четырехзначные числа </w:t>
            </w:r>
            <w:r w:rsidRPr="00FB246E">
              <w:rPr>
                <w:lang w:val="ru-RU"/>
              </w:rPr>
              <w:br/>
            </w:r>
            <w:r w:rsidRPr="00FB246E">
              <w:rPr>
                <w:lang w:val="ru-RU"/>
              </w:rPr>
              <w:lastRenderedPageBreak/>
              <w:t>в виде суммы разрядных слагаемых. Наблюдают взаимозависимость компонентов и результата при умножении числа на 100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Устанавливают закономерность – правило, по которому составлена числовая последовательность, и составляют последовательность по заданному или самостоятельно выбранному правилу (увеличение/уменьшение числа на несколько </w:t>
            </w:r>
            <w:r w:rsidRPr="00FB246E">
              <w:rPr>
                <w:lang w:val="ru-RU"/>
              </w:rPr>
              <w:lastRenderedPageBreak/>
              <w:t>единиц, увеличение/уменьшение числа в несколько раз). Решают учебные задачи и задачи, связанные с повседневной жизнью, арифметическим способом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целеустремленность и настойчивость в достижении цели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iCs/>
                <w:lang w:val="ru-RU"/>
              </w:rPr>
              <w:t xml:space="preserve"> – </w:t>
            </w:r>
            <w:r w:rsidRPr="00FB246E">
              <w:rPr>
                <w:lang w:val="ru-RU"/>
              </w:rPr>
              <w:t xml:space="preserve">воспроизводят по памяти информацию, необходимую для решения учебной задачи; осуществляют выбор наиболее эффективных способов решения </w:t>
            </w:r>
            <w:r w:rsidRPr="00FB246E">
              <w:rPr>
                <w:lang w:val="ru-RU"/>
              </w:rPr>
              <w:br/>
              <w:t>задач в зависимости от конкретных условий; устанавливают причинно-следственные связи в изучаемом круге явлений.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адекватно оценивают свои достижения, осознают возникающие трудности и осуществляют поиск </w:t>
            </w:r>
            <w:r w:rsidRPr="00FB246E">
              <w:rPr>
                <w:lang w:val="ru-RU"/>
              </w:rPr>
              <w:lastRenderedPageBreak/>
              <w:t>способов их преодоления.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используют речь для регуляции своих действий; осуществляют взаимный контроль и оказывают в сотрудничестве необходимую помощь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Чтение четырехзначных чисел. Запись числовых равенств по данному условию.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</w:t>
            </w:r>
            <w:r w:rsidRPr="00FB246E">
              <w:rPr>
                <w:iCs/>
                <w:lang w:val="ru-RU"/>
              </w:rPr>
              <w:lastRenderedPageBreak/>
              <w:t xml:space="preserve">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216–223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Счетная единица «тысяча». Чтение и запись четырехзначных чисел. Запись числовых равенств по данному </w:t>
            </w:r>
            <w:r w:rsidRPr="00FB246E">
              <w:rPr>
                <w:lang w:val="ru-RU"/>
              </w:rPr>
              <w:lastRenderedPageBreak/>
              <w:t>условию. Работа с таблицами. Решение арифметических задач. Правило об умножении любого числа на 100. Единица длины «километр», соотношение: 1 км = 1000 м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Разбивают числа на группы по числу цифр. Выявляют правила построения числовых рядов и продолжают их по тому же правилу. Читают и записывают </w:t>
            </w:r>
            <w:r w:rsidRPr="00FB246E">
              <w:rPr>
                <w:lang w:val="ru-RU"/>
              </w:rPr>
              <w:lastRenderedPageBreak/>
              <w:t xml:space="preserve">числа с опорой на их разрядный состав. Записывают четырехзначные числа </w:t>
            </w:r>
            <w:r w:rsidRPr="00FB246E">
              <w:rPr>
                <w:lang w:val="ru-RU"/>
              </w:rPr>
              <w:br/>
              <w:t>в виде суммы разрядных слагаемых. Наблюдают взаимозависимость компонентов и результата при умножении числа на 100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Группируют числа по заданному или самостоятельно установленному признаку. Читают и заполняют несложные готовые таблицы. </w:t>
            </w:r>
            <w:r w:rsidRPr="00FB246E">
              <w:rPr>
                <w:lang w:val="ru-RU"/>
              </w:rPr>
              <w:lastRenderedPageBreak/>
              <w:t>Анализируют задачу, устанавливают зависимость между величинами, взаимосвязь между условием и вопросом задачи, определяют количество и порядок действий для решения задачи, выбирают и объясняют выбор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Имеют внутреннюю позицию ученика на уровне понимания необходимости учения, выраженную в преобладани</w:t>
            </w:r>
            <w:r w:rsidRPr="00FB246E">
              <w:rPr>
                <w:lang w:val="ru-RU"/>
              </w:rPr>
              <w:lastRenderedPageBreak/>
              <w:t>и учебно-познавательных мотивов в поведении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и письменной формах;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</w:t>
            </w:r>
            <w:r w:rsidRPr="00FB246E">
              <w:rPr>
                <w:lang w:val="ru-RU"/>
              </w:rPr>
              <w:lastRenderedPageBreak/>
              <w:t>действия в материализованной, громкоречевой и умственной формах.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 xml:space="preserve">и регуляции своих действий; аргументируют свою позицию и координируют ее с позициями партнеров </w:t>
            </w:r>
            <w:r w:rsidRPr="00FB246E">
              <w:rPr>
                <w:lang w:val="ru-RU"/>
              </w:rPr>
              <w:br/>
              <w:t>в совместной деятельности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Чтение </w:t>
            </w:r>
            <w:r w:rsidRPr="00FB246E">
              <w:rPr>
                <w:lang w:val="ru-RU"/>
              </w:rPr>
              <w:br/>
              <w:t xml:space="preserve">и запись четырехзначных </w:t>
            </w:r>
            <w:r w:rsidRPr="00FB246E">
              <w:rPr>
                <w:lang w:val="ru-RU"/>
              </w:rPr>
              <w:lastRenderedPageBreak/>
              <w:t>чисел, классификация чисел. Закономерность в записи чисел КУС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 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224–230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КУС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</w:t>
            </w:r>
            <w:r w:rsidRPr="00FB246E">
              <w:rPr>
                <w:lang w:val="ru-RU"/>
              </w:rPr>
              <w:lastRenderedPageBreak/>
              <w:t>7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Счетная единица «тысяча». Чтение и </w:t>
            </w:r>
            <w:r w:rsidRPr="00FB246E">
              <w:rPr>
                <w:lang w:val="ru-RU"/>
              </w:rPr>
              <w:lastRenderedPageBreak/>
              <w:t xml:space="preserve">запись четырехзначных чисел, классификация чисел. Правило об умножении любого числа на 100. Единица длины «километр» и соотношение: 1 км =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= 1000 м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 и записывают числа с опорой на их разрядный </w:t>
            </w:r>
            <w:r w:rsidRPr="00FB246E">
              <w:rPr>
                <w:lang w:val="ru-RU"/>
              </w:rPr>
              <w:lastRenderedPageBreak/>
              <w:t xml:space="preserve">состав. Записывают четырехзначные числа в виде суммы разрядных слагаемых. Наблюдают взаимозависимость компонентов и результата при умножении числа на 100. Читают и записывают значения длины, используя основные единицы ее измерения (километр и метр) и </w:t>
            </w:r>
            <w:r w:rsidRPr="00FB246E">
              <w:rPr>
                <w:lang w:val="ru-RU"/>
              </w:rPr>
              <w:lastRenderedPageBreak/>
              <w:t xml:space="preserve">соотношение между ними 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Читают, записывают, сравнивают и упорядочивают </w:t>
            </w:r>
            <w:r w:rsidRPr="00FB246E">
              <w:rPr>
                <w:lang w:val="ru-RU"/>
              </w:rPr>
              <w:lastRenderedPageBreak/>
              <w:t>числа от нуля до миллиона. Классифицируют числа по одному или нескольким основаниям, объясняют свои действия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Задаются вопросом «Какое значение и </w:t>
            </w:r>
            <w:r w:rsidRPr="00FB246E">
              <w:rPr>
                <w:lang w:val="ru-RU"/>
              </w:rPr>
              <w:lastRenderedPageBreak/>
              <w:t>смысл имеет для меня учение» и умеют находить ответ на него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задачи; </w:t>
            </w:r>
            <w:r w:rsidRPr="00FB246E">
              <w:rPr>
                <w:lang w:val="ru-RU"/>
              </w:rPr>
              <w:lastRenderedPageBreak/>
              <w:t>овладевают умениями подводить под понятия, выводить следствия.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проявляют познавательную инициативу в учебном сотрудничестве; осуществляют констатирующий </w:t>
            </w:r>
            <w:r w:rsidRPr="00FB246E">
              <w:rPr>
                <w:lang w:val="ru-RU"/>
              </w:rPr>
              <w:br/>
              <w:t>и предвосхищающий контроль по результату и по способу действия, актуальный контроль на уровне произвольного внимания.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управляют поведением партнера, осуществляют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контроль, коррекцию </w:t>
            </w:r>
            <w:r w:rsidRPr="00FB246E">
              <w:rPr>
                <w:lang w:val="ru-RU"/>
              </w:rPr>
              <w:br/>
              <w:t>и оценку его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</w:t>
            </w:r>
            <w:r w:rsidRPr="00FB246E">
              <w:rPr>
                <w:lang w:val="ru-RU"/>
              </w:rPr>
              <w:lastRenderedPageBreak/>
              <w:t>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10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t>Контрольная работа № 7 по теме: "Четырехзначные числа"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(контроль знаний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и способов действий)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Контрольная работа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Чтение и запись четырехзначных чисел. Правило об умножении любого числа на 100. Единица длины «километр», соотношение: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1 км =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= 1000 м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Записывают четырехзначные числа в виде суммы разрядных слагаемых. Осуществляют самоконтроль путем проверки вычислений на калькуляторе. Читают </w:t>
            </w:r>
            <w:r w:rsidRPr="00FB246E">
              <w:rPr>
                <w:lang w:val="ru-RU"/>
              </w:rPr>
              <w:br/>
              <w:t xml:space="preserve">и записывают значения длины, используя основные единицы ее измерения (километр и метр) и </w:t>
            </w:r>
            <w:r w:rsidRPr="00FB246E">
              <w:rPr>
                <w:lang w:val="ru-RU"/>
              </w:rPr>
              <w:lastRenderedPageBreak/>
              <w:t>соотношение между ними. Дополняют величины до данной, используя соотношение: 1 км = 1000 м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Выбирают ту или иную единицу для измерения данной величины (длины), объясняют свои действия. Читают и записывают значения длины, используя основные единицы ее измерения и соотношения между ними (километр – метр, метр – дециметр, </w:t>
            </w:r>
            <w:r w:rsidRPr="00FB246E">
              <w:rPr>
                <w:lang w:val="ru-RU"/>
              </w:rPr>
              <w:lastRenderedPageBreak/>
              <w:t>дециметр – сантиметр, метр – сантиметр, сантиметр – миллиметр), сравнивают названные величины, выполняют арифметические действия с этими величинами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любознательность, трудолюбие, способность к организации своей деятельности и к преодолению трудностей; адекватно понимают причины успешности или неуспешности учебной </w:t>
            </w:r>
            <w:r w:rsidRPr="00FB246E">
              <w:rPr>
                <w:lang w:val="ru-RU"/>
              </w:rPr>
              <w:lastRenderedPageBreak/>
              <w:t>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воспроизводят по памяти информацию, необходимую для решения учебной задачи; используют знаково-символические средства для решения учебной задачи; осуществляют выбор наиболее эффективных способов решения задач в зависимости от конкретных условий; осуществляют выбор оснований и критериев для сравнения, сериации, классификации объектов;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самостоятельно и </w:t>
            </w:r>
            <w:r w:rsidRPr="00FB246E">
              <w:rPr>
                <w:lang w:val="ru-RU"/>
              </w:rPr>
              <w:lastRenderedPageBreak/>
              <w:t>адекватно оценивают правильность выполнения действия и вносят необходимые коррективы в исполнение как по ходу его реализации, так и в конце действия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Тематический.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Деление многозначных чисел, оканчивающихся нулями, на 10 и 100. Использование свойств </w:t>
            </w:r>
            <w:r w:rsidRPr="00FB246E">
              <w:rPr>
                <w:lang w:val="ru-RU"/>
              </w:rPr>
              <w:lastRenderedPageBreak/>
              <w:t>сложения для сравнения числовых выражений. Единица массы «грамм». Соотношение 1 кг = 1000 г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231–236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Деление многозначных чисел, оканчивающихся нулями, на 10 и 100. Использование свойств сложения для сравнения </w:t>
            </w:r>
            <w:r w:rsidRPr="00FB246E">
              <w:rPr>
                <w:lang w:val="ru-RU"/>
              </w:rPr>
              <w:lastRenderedPageBreak/>
              <w:t xml:space="preserve">числовых выражений. Знакомство </w:t>
            </w:r>
            <w:r w:rsidRPr="00FB246E">
              <w:rPr>
                <w:lang w:val="ru-RU"/>
              </w:rPr>
              <w:br/>
              <w:t xml:space="preserve">с единицей массы «грамм» и соотношением </w:t>
            </w:r>
            <w:r w:rsidRPr="00FB246E">
              <w:rPr>
                <w:lang w:val="ru-RU"/>
              </w:rPr>
              <w:br/>
              <w:t>1 кг = 1000 г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Высказывают предположения о делении на 10 и 100 чисел, оканчивающихся нулями. Используют свойства сложения для сравнения </w:t>
            </w:r>
            <w:r w:rsidRPr="00FB246E">
              <w:rPr>
                <w:lang w:val="ru-RU"/>
              </w:rPr>
              <w:lastRenderedPageBreak/>
              <w:t>числовых выражений. Проверяют свои предположения, выполняя действия на калькуляторе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Выбирают ту или иную единицу для измерения данной величины (длины, массы, площади, времени), объясняют свои действия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Проявляют положительное отношение </w:t>
            </w:r>
            <w:r w:rsidRPr="00FB246E">
              <w:rPr>
                <w:lang w:val="ru-RU"/>
              </w:rPr>
              <w:br/>
              <w:t xml:space="preserve">к школе, учебно- познавательный интерес к новому материалу и </w:t>
            </w:r>
            <w:r w:rsidRPr="00FB246E">
              <w:rPr>
                <w:lang w:val="ru-RU"/>
              </w:rPr>
              <w:lastRenderedPageBreak/>
              <w:t>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устанавливают соответствие предметной </w:t>
            </w:r>
            <w:r w:rsidRPr="00FB246E">
              <w:rPr>
                <w:lang w:val="ru-RU"/>
              </w:rPr>
              <w:lastRenderedPageBreak/>
              <w:t>и символической моделей; используют знаково-символические средства для решения учебной задачи; овладевают умениями подводить под понятия, выводить следствия; устанавливают причинно-следственные связи.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адекватно используют речь для </w:t>
            </w:r>
            <w:r w:rsidRPr="00FB246E">
              <w:rPr>
                <w:lang w:val="ru-RU"/>
              </w:rPr>
              <w:lastRenderedPageBreak/>
              <w:t xml:space="preserve">планирования </w:t>
            </w:r>
            <w:r w:rsidRPr="00FB246E">
              <w:rPr>
                <w:lang w:val="ru-RU"/>
              </w:rPr>
              <w:br/>
              <w:t>и регуляции своих действий; слушают и понимают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>Единицы массы «тонна» и «центнер». Работа с таблицами и шкалами. Классификация и сравнение величин Тестирование</w:t>
            </w:r>
            <w:r w:rsidRPr="00FB246E">
              <w:rPr>
                <w:iCs/>
                <w:lang w:val="ru-RU"/>
              </w:rPr>
              <w:t xml:space="preserve"> (ком-бинированный).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237–246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Тестирование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Знакомство </w:t>
            </w:r>
            <w:r w:rsidRPr="00FB246E">
              <w:rPr>
                <w:lang w:val="ru-RU"/>
              </w:rPr>
              <w:br/>
              <w:t xml:space="preserve">с новыми единицами массы и их соотношениями: 1 кг =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= 1000 г;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 т = 1000 кг; 1 ц = 100 кг. Работа с таблицами и шкалами. Классификация и сравнение величин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Читают и записывают величины массы, применяя для их измерения изученные единицы массы и их соотношения. Записывают данные величины в порядке их возрастания или убывания. Осуществляют самоконтроль путем проверки вычислений на </w:t>
            </w:r>
            <w:r w:rsidRPr="00FB246E">
              <w:rPr>
                <w:lang w:val="ru-RU"/>
              </w:rPr>
              <w:lastRenderedPageBreak/>
              <w:t>калькуляторе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Выбирают ту или иную единицу для измерения данной величины (длины, массы, площади, времени), объясняют свои действия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Имеют устойчивый познавательный интерес к новым общим способам решения задач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устанавливают причинно-следственные связи;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планируют свои действия в соответствии с поставленной задачей; учитывают разные мнения и стремятся к координации различных позиций в сотрудничестве; осуществляют контроль деятельности по 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полно и точно </w:t>
            </w:r>
            <w:r w:rsidRPr="00FB246E">
              <w:rPr>
                <w:lang w:val="ru-RU"/>
              </w:rPr>
              <w:lastRenderedPageBreak/>
              <w:t>выражают свои мысли в соответствии с задачами и условиями коммуникации;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Многогранники. Куб. Параллелепипед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(2 ч)+1=3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Классификация геометрических фигур. Многогранник и его элементы. Развертка куба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(открытие </w:t>
            </w:r>
            <w:r w:rsidRPr="00FB246E">
              <w:rPr>
                <w:iCs/>
                <w:lang w:val="ru-RU"/>
              </w:rPr>
              <w:lastRenderedPageBreak/>
              <w:t>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247–251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Знакомство с многогранниками. Классификация геометрических фигур. Названия элементов изучаемых фигур. </w:t>
            </w:r>
            <w:r w:rsidRPr="00FB246E">
              <w:rPr>
                <w:lang w:val="ru-RU"/>
              </w:rPr>
              <w:lastRenderedPageBreak/>
              <w:t>Развертка куба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Анализируют собственные тактильные ощущения для определения типа поверхности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(плоская или кривая). Осуществляют практическую </w:t>
            </w:r>
            <w:r w:rsidRPr="00FB246E">
              <w:rPr>
                <w:lang w:val="ru-RU"/>
              </w:rPr>
              <w:lastRenderedPageBreak/>
              <w:t xml:space="preserve">деятельность (ощупывание, изготовление моделей многогранников </w:t>
            </w:r>
            <w:r w:rsidRPr="00FB246E">
              <w:rPr>
                <w:lang w:val="ru-RU"/>
              </w:rPr>
              <w:br/>
              <w:t>и развертки куба) для усвоения понятий: «грани», «ребра», «вершины» многогранника; «куб». Выделяют среди окружающих предметов те, которые имеют заданную форму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Распознают, называют, изображают геометрические фигуры. Выполняют построение геометрических фигур с заданными измерениями с </w:t>
            </w:r>
            <w:r w:rsidRPr="00FB246E">
              <w:rPr>
                <w:lang w:val="ru-RU"/>
              </w:rPr>
              <w:lastRenderedPageBreak/>
              <w:t xml:space="preserve">помощью линейки, угольника. Распознают и называют геометрические тела (куб). Соотносят реальные объекты с моделями геометрических фигур. Распознают плоские и объемные геометрические фигуры 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к школе, учебно-познавательный интерес к новому материалу и способам </w:t>
            </w:r>
            <w:r w:rsidRPr="00FB246E">
              <w:rPr>
                <w:lang w:val="ru-RU"/>
              </w:rPr>
              <w:lastRenderedPageBreak/>
              <w:t>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умеют самостоятельно выделять и формулировать познавательную цель; используют знаково-симво-лические средства для решения учебной задачи; осуществляют классификацию.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</w:t>
            </w:r>
            <w:r w:rsidRPr="00FB246E">
              <w:rPr>
                <w:lang w:val="ru-RU"/>
              </w:rPr>
              <w:lastRenderedPageBreak/>
              <w:t>соотнесения того, что уже известно и усвоено, и того, что еще не известно; определяют последовательность промежуточных целей с учетом конечного 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 xml:space="preserve">и регуляции своих дейст-вий; аргументируют свою позицию и координируют ее с позициями партнеров </w:t>
            </w:r>
            <w:r w:rsidRPr="00FB246E">
              <w:rPr>
                <w:lang w:val="ru-RU"/>
              </w:rPr>
              <w:br/>
              <w:t>в совместной деятельности; осуществляют взаимный контроль и оказывают в сотрудничестве необходимую помощь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Изготовление развертки </w:t>
            </w:r>
            <w:r w:rsidRPr="00FB246E">
              <w:rPr>
                <w:lang w:val="ru-RU"/>
              </w:rPr>
              <w:br/>
              <w:t>куба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групповая,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Прямоугол</w:t>
            </w:r>
            <w:r w:rsidRPr="00FB246E">
              <w:rPr>
                <w:lang w:val="ru-RU"/>
              </w:rPr>
              <w:lastRenderedPageBreak/>
              <w:t>ьный параллелепипед. Его развертка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252–256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Знакомство с </w:t>
            </w:r>
            <w:r w:rsidRPr="00FB246E">
              <w:rPr>
                <w:lang w:val="ru-RU"/>
              </w:rPr>
              <w:lastRenderedPageBreak/>
              <w:t>многогранниками. Названия элементов изучаемых фигур. Прямоугольный параллелепипед. Его развертка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Анализируют </w:t>
            </w:r>
            <w:r w:rsidRPr="00FB246E">
              <w:rPr>
                <w:lang w:val="ru-RU"/>
              </w:rPr>
              <w:lastRenderedPageBreak/>
              <w:t xml:space="preserve">собственные тактильные ощущения для определения типа поверхности (плоская или кривая). Осуществляют практическую деятельность (ощупывание, изготовление моделей многогранников) для усвоения понятий: «грани», «ребра», «вершины» многогранника; «прямоугольный </w:t>
            </w:r>
            <w:r w:rsidRPr="00FB246E">
              <w:rPr>
                <w:lang w:val="ru-RU"/>
              </w:rPr>
              <w:lastRenderedPageBreak/>
              <w:t>параллелепипед». Выделяют среди окружающих предметов те, которые имеют заданную форму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Распознают, </w:t>
            </w:r>
            <w:r w:rsidRPr="00FB246E">
              <w:rPr>
                <w:lang w:val="ru-RU"/>
              </w:rPr>
              <w:lastRenderedPageBreak/>
              <w:t xml:space="preserve">называют, изображают геометрические фигуры. Выполняют построение геометрических фигур с заданными измерениями с помощью линейки, угольника. Соотносят реальные объекты с моделями геометрических фигур. Распознают плоские и объемные </w:t>
            </w:r>
            <w:r w:rsidRPr="00FB246E">
              <w:rPr>
                <w:lang w:val="ru-RU"/>
              </w:rPr>
              <w:lastRenderedPageBreak/>
              <w:t>геометрические фигуры. Распознают, различают и называют геометрические тела (куб, параллелепипед)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Устанавлива</w:t>
            </w:r>
            <w:r w:rsidRPr="00FB246E">
              <w:rPr>
                <w:lang w:val="ru-RU"/>
              </w:rPr>
              <w:lastRenderedPageBreak/>
              <w:t>ют связь между целью учебной деятельности и ее мотивом (между результатом учения и тем, что побуждает к деятельности, ради чего она осуществляется)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используют знаково-</w:t>
            </w:r>
            <w:r w:rsidRPr="00FB246E">
              <w:rPr>
                <w:lang w:val="ru-RU"/>
              </w:rPr>
              <w:lastRenderedPageBreak/>
              <w:t>символические средства для решения учебной задачи; устанавливают соответствие предметной и символической моделей; осуществляют моделирование (преобразование объекта из чувственной формы в модель, где выделены существенные характеристики объекта) и преобразование модели с целью выявления общих законов, определяющих данную предметную область.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планируют свои действия в соответствии с поставленной задачей; осуществляют контроль деятельности по </w:t>
            </w:r>
            <w:r w:rsidRPr="00FB246E">
              <w:rPr>
                <w:lang w:val="ru-RU"/>
              </w:rPr>
              <w:lastRenderedPageBreak/>
              <w:t>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полно и точно выражают свои мысли в соответствии с задачами и условиями коммуникации; владеют монологической 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Изгот</w:t>
            </w:r>
            <w:r w:rsidRPr="00FB246E">
              <w:rPr>
                <w:lang w:val="ru-RU"/>
              </w:rPr>
              <w:lastRenderedPageBreak/>
              <w:t>овление развертки прямоугольного параллелепипеда</w:t>
            </w: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</w:t>
            </w:r>
            <w:r w:rsidRPr="00FB246E">
              <w:rPr>
                <w:lang w:val="ru-RU"/>
              </w:rPr>
              <w:lastRenderedPageBreak/>
              <w:t>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Проверочная работа по теме: "</w:t>
            </w:r>
            <w:r w:rsidRPr="00FB246E">
              <w:rPr>
                <w:bCs/>
                <w:lang w:val="ru-RU"/>
              </w:rPr>
              <w:t>Многогранники. Куб. Параллелепипед"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Проверочная работа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Пятизначные и шестизначные числа. Решение задач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(7 ч)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lang w:val="ru-RU"/>
              </w:rPr>
              <w:t xml:space="preserve">  Классы и разряды в пятизначном и шестизначном числах. Классификация </w:t>
            </w:r>
            <w:r w:rsidRPr="00FB246E">
              <w:rPr>
                <w:lang w:val="ru-RU"/>
              </w:rPr>
              <w:lastRenderedPageBreak/>
              <w:t>многозначных чисел. Таблица разрядов и классов.</w:t>
            </w:r>
            <w:r w:rsidRPr="00FB246E">
              <w:rPr>
                <w:lang w:val="ru-RU"/>
              </w:rPr>
              <w:br/>
            </w: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257–263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Знакомство с новыми разрядами класса тысяч (десятки и сотни тысяч). Чтение и запись пятизначных и </w:t>
            </w:r>
            <w:r w:rsidRPr="00FB246E">
              <w:rPr>
                <w:lang w:val="ru-RU"/>
              </w:rPr>
              <w:lastRenderedPageBreak/>
              <w:t xml:space="preserve">шестизначных чисел, их сравнение. Анализ структуры многозначных чисел. Классификация многозначных чисел. Таблица разрядов </w:t>
            </w:r>
            <w:r w:rsidRPr="00FB246E">
              <w:rPr>
                <w:lang w:val="ru-RU"/>
              </w:rPr>
              <w:br/>
              <w:t>и классов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Разбивают числа на группы по числу цифр. Выявляют правила построения числовых рядов и продолжают их по тем же </w:t>
            </w:r>
            <w:r w:rsidRPr="00FB246E">
              <w:rPr>
                <w:lang w:val="ru-RU"/>
              </w:rPr>
              <w:lastRenderedPageBreak/>
              <w:t>правилам. Читают и записывают числа с опорой на их разрядный состав. Записывают четырехзначные числа в виде суммы разрядных слагаемых. Формулируют правило, основываясь на результатах наблюдений. Осуществляют самоконтроль путем проверки вычислений на калькуляторе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Читают, записывают, сравнивают и упорядочивают числа от нуля до миллиона. Классифицируют числа по одному или нескольким </w:t>
            </w:r>
            <w:r w:rsidRPr="00FB246E">
              <w:rPr>
                <w:lang w:val="ru-RU"/>
              </w:rPr>
              <w:lastRenderedPageBreak/>
              <w:t>основаниям, объясняют свои действия. Планируют несложные исследования, собирают и представляют полученную информацию с помощью таблиц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к школе, учебно-познавательный интерес к новому </w:t>
            </w:r>
            <w:r w:rsidRPr="00FB246E">
              <w:rPr>
                <w:lang w:val="ru-RU"/>
              </w:rPr>
              <w:lastRenderedPageBreak/>
              <w:t>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устанавливают </w:t>
            </w:r>
            <w:r w:rsidRPr="00FB246E">
              <w:rPr>
                <w:lang w:val="ru-RU"/>
              </w:rPr>
              <w:lastRenderedPageBreak/>
              <w:t>соответствие предметной и символической моделей; используют знаково-символические средства для решения учебной задачи; овладевают умениями подводить под понятия, выводить следствия; устанавливают причинно-следственные связи; осуществляют классификацию.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известно; определяют последовательность промежуточных целей с учетом конечного </w:t>
            </w:r>
            <w:r w:rsidRPr="00FB246E">
              <w:rPr>
                <w:lang w:val="ru-RU"/>
              </w:rPr>
              <w:lastRenderedPageBreak/>
              <w:t>результата.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и регуляции своих действий; слушают и понимают 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Составление таблицы разрядов и классов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Разрядный и десятичный состав многозначного числа. Умножение на 1000. Сравнение произведений. Правило порядка выполнени</w:t>
            </w:r>
            <w:r w:rsidRPr="00FB246E">
              <w:rPr>
                <w:lang w:val="ru-RU"/>
              </w:rPr>
              <w:lastRenderedPageBreak/>
              <w:t>я действий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264–271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Разряды класса тысяч (десятки и сотни тысяч). Разрядный и десятичный </w:t>
            </w:r>
            <w:r w:rsidRPr="00FB246E">
              <w:rPr>
                <w:lang w:val="ru-RU"/>
              </w:rPr>
              <w:br/>
              <w:t xml:space="preserve">состав многозначного числа. </w:t>
            </w:r>
            <w:r w:rsidRPr="00FB246E">
              <w:rPr>
                <w:lang w:val="ru-RU"/>
              </w:rPr>
              <w:br/>
              <w:t xml:space="preserve">Умножение </w:t>
            </w:r>
            <w:r w:rsidRPr="00FB246E">
              <w:rPr>
                <w:lang w:val="ru-RU"/>
              </w:rPr>
              <w:br/>
              <w:t xml:space="preserve">на 1000. Сравнение произведений. Правило порядка </w:t>
            </w:r>
            <w:r w:rsidRPr="00FB246E">
              <w:rPr>
                <w:lang w:val="ru-RU"/>
              </w:rPr>
              <w:lastRenderedPageBreak/>
              <w:t>выполнения действий. Чтение и запись пятизначных и шестизначных чисел, их сравнение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Разбивают числа на группы по числу цифр. Выявляют правила построения числовых рядов и продолжают их по тем же правилам. Читают и записывают числа с опорой на их разрядный состав. </w:t>
            </w:r>
            <w:r w:rsidRPr="00FB246E">
              <w:rPr>
                <w:lang w:val="ru-RU"/>
              </w:rPr>
              <w:lastRenderedPageBreak/>
              <w:t>Записывают четырехзначные числа в виде суммы разрядных слагаемых. Формулируют правило, основываясь на результатах наблюдений. Осуществляют самоконтроль путем проверки вычислений на калькуляторе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Читают, записывают, сравнивают и упорядочивают числа от нуля до миллиона. Классифицируют числа по одному или нескольким основаниям, объясняют свои действия. Письменно выполняют действия с </w:t>
            </w:r>
            <w:r w:rsidRPr="00FB246E">
              <w:rPr>
                <w:lang w:val="ru-RU"/>
              </w:rPr>
              <w:lastRenderedPageBreak/>
              <w:t xml:space="preserve">многозначными числами (сложение, вычитание, умножение и деление на однозначное, двузначное числа в пределах </w:t>
            </w:r>
            <w:r w:rsidRPr="00FB246E">
              <w:rPr>
                <w:lang w:val="ru-RU"/>
              </w:rPr>
              <w:br/>
              <w:t>10 000) с использованием таблиц сложения и умножения чисел, алгоритмов письменных арифметических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Соотносят результат действия с поставленной целью; проявляют способность к организации самостоятельной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задачи; устанавливают причинно-следственные связи;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обобщают, то есть осуществляют генерализацию и выведение общности для </w:t>
            </w:r>
            <w:r w:rsidRPr="00FB246E">
              <w:rPr>
                <w:lang w:val="ru-RU"/>
              </w:rPr>
              <w:br/>
              <w:t xml:space="preserve">целого ряда или класса единичных объектов на основе выделения их сущностной связи; строят логическую цепь </w:t>
            </w:r>
            <w:r w:rsidRPr="00FB246E">
              <w:rPr>
                <w:lang w:val="ru-RU"/>
              </w:rPr>
              <w:lastRenderedPageBreak/>
              <w:t>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вносят необходимые коррективы в действие после его завершения на основе его оценки и учета характера сделанных ошибок; допускают возможность существования различных точек зрения.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принимают участие </w:t>
            </w:r>
            <w:r w:rsidRPr="00FB246E">
              <w:rPr>
                <w:lang w:val="ru-RU"/>
              </w:rPr>
              <w:br/>
              <w:t>в работе парами и группами; допускают существование различных точек зрения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парная, групповая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 Использование сочетатель</w:t>
            </w:r>
            <w:r w:rsidRPr="00FB246E">
              <w:rPr>
                <w:lang w:val="ru-RU"/>
              </w:rPr>
              <w:lastRenderedPageBreak/>
              <w:t>ного свойства умножения и таблицы умножения при вычислениях. КУС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272–279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КУС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</w:t>
            </w:r>
            <w:r w:rsidRPr="00FB246E">
              <w:rPr>
                <w:lang w:val="ru-RU"/>
              </w:rPr>
              <w:lastRenderedPageBreak/>
              <w:t>8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Разряды класса тысяч (десятки и сотни тысяч). </w:t>
            </w:r>
            <w:r w:rsidRPr="00FB246E">
              <w:rPr>
                <w:lang w:val="ru-RU"/>
              </w:rPr>
              <w:lastRenderedPageBreak/>
              <w:t xml:space="preserve">Чтение и запись пятизначных и шестизначных чисел, их сравнение. Решение арифметических задач. Использование сочетательного свойства умножения </w:t>
            </w:r>
            <w:r w:rsidRPr="00FB246E">
              <w:rPr>
                <w:lang w:val="ru-RU"/>
              </w:rPr>
              <w:br/>
              <w:t>и таблицы умножения при вычислениях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Разбивают числа на группы по числу цифр. Выявляют </w:t>
            </w:r>
            <w:r w:rsidRPr="00FB246E">
              <w:rPr>
                <w:lang w:val="ru-RU"/>
              </w:rPr>
              <w:lastRenderedPageBreak/>
              <w:t xml:space="preserve">правила построения числовых рядов и продолжают их по тем же правилам. Читают и записывают числа с опорой на их разрядный состав. Записывают четырехзначные числа в виде суммы разрядных слагаемых. Формулируют правило, основываясь на результатах наблюдений. </w:t>
            </w:r>
            <w:r w:rsidRPr="00FB246E">
              <w:rPr>
                <w:lang w:val="ru-RU"/>
              </w:rPr>
              <w:lastRenderedPageBreak/>
              <w:t>Осуществляют самоконтроль путем проверки вычислений на калькуляторе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Анализируют задачу, устанавливают зависимость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между величинами, взаимосвязь между условием и вопросом задачи, определяют количество и порядок действий для решения задачи, выбирают </w:t>
            </w:r>
            <w:r w:rsidRPr="00FB246E">
              <w:rPr>
                <w:lang w:val="ru-RU"/>
              </w:rPr>
              <w:br/>
              <w:t xml:space="preserve">и объясняют выбор действий. Решают учебные задачи и задачи, связанные </w:t>
            </w:r>
            <w:r w:rsidRPr="00FB246E">
              <w:rPr>
                <w:lang w:val="ru-RU"/>
              </w:rPr>
              <w:br/>
              <w:t xml:space="preserve">с повседневной жизнью, арифметическим способом (в 2–3 действия). </w:t>
            </w:r>
            <w:r w:rsidRPr="00FB246E">
              <w:rPr>
                <w:lang w:val="ru-RU"/>
              </w:rPr>
              <w:lastRenderedPageBreak/>
              <w:t>Оценивают правильность хода решения и реальность ответа на вопрос задачи. Используют свойства арифметических действий для удобства вычислений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Приобретают первичные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умения оценки </w:t>
            </w:r>
            <w:r w:rsidRPr="00FB246E">
              <w:rPr>
                <w:lang w:val="ru-RU"/>
              </w:rPr>
              <w:lastRenderedPageBreak/>
              <w:t>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применяют методы информационного поиска,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 том числе с помощью </w:t>
            </w:r>
            <w:r w:rsidRPr="00FB246E">
              <w:rPr>
                <w:lang w:val="ru-RU"/>
              </w:rPr>
              <w:lastRenderedPageBreak/>
              <w:t>компьютерных средств; понимают знаки, символы, модели, схемы, приведенные в учебнике и учебных пособиях;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Р </w:t>
            </w:r>
            <w:r w:rsidRPr="00FB246E">
              <w:rPr>
                <w:lang w:val="ru-RU"/>
              </w:rPr>
              <w:t>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планируют свои действия в соответствии с поставленной задачей; учитывают разные мнения </w:t>
            </w:r>
            <w:r w:rsidRPr="00FB246E">
              <w:rPr>
                <w:lang w:val="ru-RU"/>
              </w:rPr>
              <w:br/>
              <w:t>и стремятся к координации различных позиций в сотрудничестве.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>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используют в общении правила вежливости; </w:t>
            </w:r>
            <w:r w:rsidRPr="00FB246E">
              <w:rPr>
                <w:lang w:val="ru-RU"/>
              </w:rPr>
              <w:lastRenderedPageBreak/>
              <w:t>формулируют собственное мнение и позицию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Фронтал</w:t>
            </w:r>
            <w:r w:rsidRPr="00FB246E">
              <w:rPr>
                <w:lang w:val="ru-RU"/>
              </w:rPr>
              <w:lastRenderedPageBreak/>
              <w:t>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Сравнение многозначных чисел. Решение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арифметических задач. Правило (закономерность) в </w:t>
            </w:r>
            <w:r w:rsidRPr="00FB246E">
              <w:rPr>
                <w:lang w:val="ru-RU"/>
              </w:rPr>
              <w:lastRenderedPageBreak/>
              <w:t>записи числового ряда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280–286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Разряды класса тысяч (десятки и сотни тысяч). Чтение и запись пятизначных и шестизначных чисел, их сравнение. </w:t>
            </w:r>
            <w:r w:rsidRPr="00FB246E">
              <w:rPr>
                <w:lang w:val="ru-RU"/>
              </w:rPr>
              <w:lastRenderedPageBreak/>
              <w:t xml:space="preserve">Решение арифметических задач. Правило (закономерность) </w:t>
            </w:r>
            <w:r w:rsidRPr="00FB246E">
              <w:rPr>
                <w:lang w:val="ru-RU"/>
              </w:rPr>
              <w:br/>
              <w:t>в записи числового ряда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Разбивают числа на группы по числу цифр. Выявляют правила построения числовых рядов и продолжают их по тем же правилам. </w:t>
            </w:r>
            <w:r w:rsidRPr="00FB246E">
              <w:rPr>
                <w:lang w:val="ru-RU"/>
              </w:rPr>
              <w:lastRenderedPageBreak/>
              <w:t>Читают и записывают числа с опорой на их разрядный состав. Записывают четырехзначные числа в виде суммы разрядных слагаемых. Формулируют правило, основываясь на результатах наблюдений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Читают, записывают, сравнивают и упорядочивают числа от нуля до миллиона. Устанавливают закономерность – правило, по которому </w:t>
            </w:r>
            <w:r w:rsidRPr="00FB246E">
              <w:rPr>
                <w:lang w:val="ru-RU"/>
              </w:rPr>
              <w:lastRenderedPageBreak/>
              <w:t xml:space="preserve">составлена числовая последовательность, </w:t>
            </w:r>
            <w:r w:rsidRPr="00FB246E">
              <w:rPr>
                <w:lang w:val="ru-RU"/>
              </w:rPr>
              <w:br/>
              <w:t>и составляют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интерес к учебному материалу; владеют знанием основных моральных норм поведения; </w:t>
            </w:r>
            <w:r w:rsidRPr="00FB246E">
              <w:rPr>
                <w:lang w:val="ru-RU"/>
              </w:rPr>
              <w:lastRenderedPageBreak/>
              <w:t>формируют внутреннюю позицию ученика на уровне положительного отношения к школе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форме; осуществляют поиск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нужной информации в учебнике и учебных пособиях; осуществляют сравнение; устанавливают причинно-</w:t>
            </w:r>
            <w:r w:rsidRPr="00FB246E">
              <w:rPr>
                <w:lang w:val="ru-RU"/>
              </w:rPr>
              <w:lastRenderedPageBreak/>
              <w:t>следственные связи;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Р </w:t>
            </w:r>
            <w:r w:rsidRPr="00FB246E">
              <w:rPr>
                <w:lang w:val="ru-RU"/>
              </w:rPr>
              <w:t>– принимают и сохраняют учебную задачу и активно включаются в деятельность, направленную на ее решение, в сотрудничестве с учителем и одноклассниками.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 xml:space="preserve">– формулируют собственное мнение и позицию; строят понятные для партнера высказывания; договариваются с одноклассниками совместно с учителем о правилах поведения и </w:t>
            </w:r>
            <w:r w:rsidRPr="00FB246E">
              <w:rPr>
                <w:lang w:val="ru-RU"/>
              </w:rPr>
              <w:lastRenderedPageBreak/>
              <w:t>общения и следуют им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Фронтальная,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индивидуальная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Нумерация многозначных чисел. Запись многозначных чисел в порядке возрастания и убывания. Чтение диаграммы.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287–293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Нумерация многозначных чисел. Запись многозначных чисел в порядке возрастания </w:t>
            </w:r>
            <w:r w:rsidRPr="00FB246E">
              <w:rPr>
                <w:lang w:val="ru-RU"/>
              </w:rPr>
              <w:br/>
              <w:t>и убывания. Чтение диаграммы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Разбивают числа на группы по числу цифр. Выявляют правила построения числовых рядов и продолжают их по тем же правилам. Читают и записывают числа с опорой на их разрядный состав. Записывают четырехзначные числа в виде суммы разрядных слагаемых. </w:t>
            </w:r>
            <w:r w:rsidRPr="00FB246E">
              <w:rPr>
                <w:lang w:val="ru-RU"/>
              </w:rPr>
              <w:lastRenderedPageBreak/>
              <w:t>Записывают данные числа в порядке возрастания и убывания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Читают, записывают, сравнивают и упорядочивают числа от нуля до миллиона. Составляют последовательность по заданному или самостоятельно выбранному правилу (увеличение/ уменьшение числа на несколько единиц, увеличение/уменьшение числа в несколько раз). </w:t>
            </w:r>
            <w:r w:rsidRPr="00FB246E">
              <w:rPr>
                <w:lang w:val="ru-RU"/>
              </w:rPr>
              <w:lastRenderedPageBreak/>
              <w:t xml:space="preserve">Читают несложные готовые столбчатые и круговые диаграммы 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Знают моральные нормы и умеют выделять нравственный аспект поведения; устанавливают связь между целью учебной деятельности и ее мотивом</w:t>
            </w:r>
            <w:r w:rsidRPr="00FB246E">
              <w:rPr>
                <w:lang w:val="ru-RU"/>
              </w:rPr>
              <w:br/>
              <w:t>(между резуль-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татом учения </w:t>
            </w:r>
            <w:r w:rsidRPr="00FB246E">
              <w:rPr>
                <w:lang w:val="ru-RU"/>
              </w:rPr>
              <w:br/>
              <w:t xml:space="preserve">и тем, что </w:t>
            </w:r>
            <w:r w:rsidRPr="00FB246E">
              <w:rPr>
                <w:lang w:val="ru-RU"/>
              </w:rPr>
              <w:lastRenderedPageBreak/>
              <w:t>побуждает к деятельности, ради чего она осуществляется)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выдвигают и формулируют проблему;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формах; различают способ и результат действия; контролируют процесс и 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планируют учебное сотрудничество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с </w:t>
            </w:r>
            <w:r w:rsidRPr="00FB246E">
              <w:rPr>
                <w:lang w:val="ru-RU"/>
              </w:rPr>
              <w:lastRenderedPageBreak/>
              <w:t>учителем и сверстниками: определяют цели и функции участников, способы взаимодействия;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парная, групповая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 Нумерация многозначных чисел. Геометрический материал (куб и его элементы) Математический диктант.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и </w:t>
            </w:r>
            <w:r w:rsidRPr="00FB246E">
              <w:rPr>
                <w:iCs/>
                <w:lang w:val="ru-RU"/>
              </w:rPr>
              <w:lastRenderedPageBreak/>
              <w:t>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294–301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Математический диктант.№8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Разряды класса тысяч (десятки и сотни тысяч). Чтение и запись пятизначных и шестизначных чисел, их сравнение. Правило (закономерность) </w:t>
            </w:r>
            <w:r w:rsidRPr="00FB246E">
              <w:rPr>
                <w:lang w:val="ru-RU"/>
              </w:rPr>
              <w:br/>
              <w:t xml:space="preserve">в записи </w:t>
            </w:r>
            <w:r w:rsidRPr="00FB246E">
              <w:rPr>
                <w:lang w:val="ru-RU"/>
              </w:rPr>
              <w:lastRenderedPageBreak/>
              <w:t xml:space="preserve">числового ряда. Нумерация многозначных чисел. Геометрический материал (куб </w:t>
            </w:r>
            <w:r w:rsidRPr="00FB246E">
              <w:rPr>
                <w:lang w:val="ru-RU"/>
              </w:rPr>
              <w:br/>
              <w:t>и его элементы)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Выявляют правила построения числовых рядов и продолжают их по тем же правилам. Формулируют правило, основываясь на результатах наблюдений. Читают и записывают </w:t>
            </w:r>
            <w:r w:rsidRPr="00FB246E">
              <w:rPr>
                <w:lang w:val="ru-RU"/>
              </w:rPr>
              <w:lastRenderedPageBreak/>
              <w:t>значения длины, используя основные единицы ее измерения и соотношения между ними. Записывают данные числа в порядке возрастания и убывания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Устанавливают закономерность – правило, по которому составлена числовая последовательность, и составляют последовательность по заданному или самостоятельно выбранному правилу </w:t>
            </w:r>
            <w:r w:rsidRPr="00FB246E">
              <w:rPr>
                <w:lang w:val="ru-RU"/>
              </w:rPr>
              <w:lastRenderedPageBreak/>
              <w:t>(увеличение/уменьшение числа на несколько единиц, увеличение/уменьшение числа в несколько раз). Распознают плоские и объемные геометрические фигуры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Задаются вопросом «Какое значение и смысл имеет для меня учение» и умеют находить ответ на него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осуществляют анализ объектов с выделением </w:t>
            </w:r>
            <w:r w:rsidRPr="00FB246E">
              <w:rPr>
                <w:lang w:val="ru-RU"/>
              </w:rPr>
              <w:br/>
              <w:t>существенных и несущественных признаков; используют знаково-символические средства для решения учебной задачи; проводят сравнение и классификацию  по заданным критериям.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 сотрудничестве с учителем ставят новые учебные задачи; </w:t>
            </w:r>
            <w:r w:rsidRPr="00FB246E">
              <w:rPr>
                <w:lang w:val="ru-RU"/>
              </w:rPr>
              <w:lastRenderedPageBreak/>
              <w:t>планируют свои действия в соответствии с поставленной задачей и условиями ее реализации, в том числе во внутреннем плане.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учатся разрешать конфликт: выявляют, идентифицируют проблемы, осуществляют поиск и оценку альтернативных способов разрешения конфликта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арифметических задач. Развертка куба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302–306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Разряды класса тысяч (десятки и сотни тысяч). Чтение и запись пятизначных и шестизначных чисел, их </w:t>
            </w:r>
            <w:r w:rsidRPr="00FB246E">
              <w:rPr>
                <w:lang w:val="ru-RU"/>
              </w:rPr>
              <w:lastRenderedPageBreak/>
              <w:t>сравнение. Решение арифметических задач. Развертка куба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 и записывают значения длины, используя основные единицы ее измерения и соотношения между ними. </w:t>
            </w:r>
            <w:r w:rsidRPr="00FB246E">
              <w:rPr>
                <w:lang w:val="ru-RU"/>
              </w:rPr>
              <w:lastRenderedPageBreak/>
              <w:t xml:space="preserve">Дополняют величины до данной, используя соотношение </w:t>
            </w:r>
            <w:r w:rsidRPr="00FB246E">
              <w:rPr>
                <w:lang w:val="ru-RU"/>
              </w:rPr>
              <w:br/>
              <w:t>1 км = 1000 м. Проверяют свои предположения, выполняя действия на калькуляторе. Записывают данные числа в порядке возрастания и убывания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Анализируют задачу, устанавливают зависимость между величинами, взаимосвязь между условием и вопросом </w:t>
            </w:r>
            <w:r w:rsidRPr="00FB246E">
              <w:rPr>
                <w:lang w:val="ru-RU"/>
              </w:rPr>
              <w:lastRenderedPageBreak/>
              <w:t>задачи, определяют количество и порядок действий для решения задачи, выбирают и объясняют выбор действий. Решают задачи в 3–4 действия. Находят разные способы решения задач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интерес к учебному материалу; владеют знаниями основных моральных норм </w:t>
            </w:r>
            <w:r w:rsidRPr="00FB246E">
              <w:rPr>
                <w:lang w:val="ru-RU"/>
              </w:rPr>
              <w:lastRenderedPageBreak/>
              <w:t>поведения; формируют внутреннюю позицию ученика на уровне положительного отношения к школе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умеют самостоятельно выделять и формулировать познавательную цель; выделяют существенную информацию из текстов задач, из формулировок учебных заданий; используют знаково-</w:t>
            </w:r>
            <w:r w:rsidRPr="00FB246E">
              <w:rPr>
                <w:lang w:val="ru-RU"/>
              </w:rPr>
              <w:lastRenderedPageBreak/>
              <w:t>символические средства для решения учебной задачи; овладевают умениями подводить под понятия, выводить следствия; устанавливают причинно-следственные связи.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адекватно используют речь для планирования и регуляции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Сложение и вычитание многозначных чисел. Решение задач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(8 ч)+1=9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   Алгоритма письменно</w:t>
            </w:r>
            <w:r w:rsidRPr="00FB246E">
              <w:rPr>
                <w:lang w:val="ru-RU"/>
              </w:rPr>
              <w:lastRenderedPageBreak/>
              <w:t>го сложения многозначных чисел. Тестирование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307–313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Тестир</w:t>
            </w:r>
            <w:r w:rsidRPr="00FB246E">
              <w:rPr>
                <w:lang w:val="ru-RU"/>
              </w:rPr>
              <w:lastRenderedPageBreak/>
              <w:t>ование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Увеличение многозначных чисел в </w:t>
            </w:r>
            <w:r w:rsidRPr="00FB246E">
              <w:rPr>
                <w:lang w:val="ru-RU"/>
              </w:rPr>
              <w:lastRenderedPageBreak/>
              <w:t>соответствии с заданием. Наблюдение за изменением цифр в разрядах многозначных чисел при их увеличении. Пояснение готовых записей сложения и вычитания многозначных чисел «в столбик»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Увеличивают многозначные числа в </w:t>
            </w:r>
            <w:r w:rsidRPr="00FB246E">
              <w:rPr>
                <w:lang w:val="ru-RU"/>
              </w:rPr>
              <w:lastRenderedPageBreak/>
              <w:t>соответствии с заданием. Наблюдают за изменением цифр в разрядах многозначных чисел при их увеличении. Поясняют готовые записи сложения и вычитания многозначных чисел «в столбик»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</w:t>
            </w:r>
            <w:r w:rsidRPr="00FB246E">
              <w:rPr>
                <w:lang w:val="ru-RU"/>
              </w:rPr>
              <w:lastRenderedPageBreak/>
              <w:t>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</w:t>
            </w:r>
            <w:r w:rsidRPr="00FB246E">
              <w:rPr>
                <w:lang w:val="ru-RU"/>
              </w:rPr>
              <w:lastRenderedPageBreak/>
              <w:t xml:space="preserve">отношение </w:t>
            </w:r>
            <w:r w:rsidRPr="00FB246E">
              <w:rPr>
                <w:lang w:val="ru-RU"/>
              </w:rPr>
              <w:br/>
              <w:t>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умеют самостоятельно выделять и формулировать </w:t>
            </w:r>
            <w:r w:rsidRPr="00FB246E">
              <w:rPr>
                <w:lang w:val="ru-RU"/>
              </w:rPr>
              <w:lastRenderedPageBreak/>
              <w:t>познавательную цель; выделяют существенную информацию из текстов 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действий; слушают и понимают 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</w:t>
            </w:r>
            <w:r w:rsidRPr="00FB246E">
              <w:rPr>
                <w:lang w:val="ru-RU"/>
              </w:rPr>
              <w:lastRenderedPageBreak/>
              <w:t>нтальная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Использование </w:t>
            </w:r>
            <w:r w:rsidRPr="00FB246E">
              <w:rPr>
                <w:lang w:val="ru-RU"/>
              </w:rPr>
              <w:lastRenderedPageBreak/>
              <w:t>свойств арифметических действий для сравнения числовых выражений. Алгоритм письменного сложения.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314–316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Увеличение многозначных </w:t>
            </w:r>
            <w:r w:rsidRPr="00FB246E">
              <w:rPr>
                <w:lang w:val="ru-RU"/>
              </w:rPr>
              <w:lastRenderedPageBreak/>
              <w:t xml:space="preserve">чисел в соответствии с заданием. Наблюдение за изменением цифр в разрядах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многозначных чисел при их увеличении. Пояснение готовых записей сложения и вычитания многозначных чисел «в столбик». Алгоритм сложения </w:t>
            </w:r>
            <w:r w:rsidRPr="00FB246E">
              <w:rPr>
                <w:lang w:val="ru-RU"/>
              </w:rPr>
              <w:br/>
              <w:t>и вычитания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Выводят алгоритм </w:t>
            </w:r>
            <w:r w:rsidRPr="00FB246E">
              <w:rPr>
                <w:lang w:val="ru-RU"/>
              </w:rPr>
              <w:lastRenderedPageBreak/>
              <w:t xml:space="preserve">письменного сложения. Используют свойства арифметических действий для сравнения числовых выражений. Увеличивают многозначные числа в соответствии с заданием. Наблюдают за изменением цифр в разрядах многозначных чисел при их увеличении. Поясняют готовые записи </w:t>
            </w:r>
            <w:r w:rsidRPr="00FB246E">
              <w:rPr>
                <w:lang w:val="ru-RU"/>
              </w:rPr>
              <w:lastRenderedPageBreak/>
              <w:t>сложения и вычитания многозначных чисел «в столбик»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Читают, записывают, </w:t>
            </w:r>
            <w:r w:rsidRPr="00FB246E">
              <w:rPr>
                <w:lang w:val="ru-RU"/>
              </w:rPr>
              <w:lastRenderedPageBreak/>
              <w:t xml:space="preserve">сравнивают и упорядочивают числа от нуля до миллиона. Письменно выполняют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</w:t>
            </w:r>
            <w:r w:rsidRPr="00FB246E">
              <w:rPr>
                <w:lang w:val="ru-RU"/>
              </w:rPr>
              <w:lastRenderedPageBreak/>
              <w:t>письменных арифметических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положитель</w:t>
            </w:r>
            <w:r w:rsidRPr="00FB246E">
              <w:rPr>
                <w:lang w:val="ru-RU"/>
              </w:rPr>
              <w:lastRenderedPageBreak/>
              <w:t>ное отношение 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iCs/>
                <w:lang w:val="ru-RU"/>
              </w:rPr>
              <w:t xml:space="preserve">  – </w:t>
            </w:r>
            <w:r w:rsidRPr="00FB246E">
              <w:rPr>
                <w:lang w:val="ru-RU"/>
              </w:rPr>
              <w:t xml:space="preserve">воспроизводят по памяти информацию, </w:t>
            </w:r>
            <w:r w:rsidRPr="00FB246E">
              <w:rPr>
                <w:lang w:val="ru-RU"/>
              </w:rPr>
              <w:lastRenderedPageBreak/>
              <w:t xml:space="preserve">необходимую для решения учебной задачи; осуществляют выбор наиболее эффективных способов решения задач в зависимости </w:t>
            </w:r>
            <w:r w:rsidRPr="00FB246E">
              <w:rPr>
                <w:lang w:val="ru-RU"/>
              </w:rPr>
              <w:br/>
              <w:t>от конкретных условий; устанавливают причинно-следственные связи в изучаемом круге явлений.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адекватно оценивают свои достижения, осознают возникающие трудности и осуществляют поиск способов их преодоления.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>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используют речь для регуляции своих действий; осуществляют взаимный контроль и оказывают в сотрудничестве </w:t>
            </w:r>
            <w:r w:rsidRPr="00FB246E">
              <w:rPr>
                <w:lang w:val="ru-RU"/>
              </w:rPr>
              <w:lastRenderedPageBreak/>
              <w:t>необходимую помощь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Текущий. </w:t>
            </w:r>
            <w:r w:rsidRPr="00FB246E">
              <w:rPr>
                <w:lang w:val="ru-RU"/>
              </w:rPr>
              <w:lastRenderedPageBreak/>
              <w:t>Фронтальная, индивидуальная, парная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 Алгоритм письменного вычитания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317–322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Пояснение готовых </w:t>
            </w:r>
            <w:r w:rsidRPr="00FB246E">
              <w:rPr>
                <w:lang w:val="ru-RU"/>
              </w:rPr>
              <w:br/>
              <w:t xml:space="preserve">записей сложения и вычитания многозначных чисел «в столбик». Алгоритм сложения </w:t>
            </w:r>
            <w:r w:rsidRPr="00FB246E">
              <w:rPr>
                <w:lang w:val="ru-RU"/>
              </w:rPr>
              <w:br/>
              <w:t>и вычитания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Поясняют готовые записи сложения и вычитания многозначных чисел «в столбик». Применяют алгоритм письменного сложения </w:t>
            </w:r>
            <w:r w:rsidRPr="00FB246E">
              <w:rPr>
                <w:lang w:val="ru-RU"/>
              </w:rPr>
              <w:br/>
              <w:t>и вычитания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Письменно выполняют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</w:t>
            </w:r>
            <w:r w:rsidRPr="00FB246E">
              <w:rPr>
                <w:lang w:val="ru-RU"/>
              </w:rPr>
              <w:lastRenderedPageBreak/>
              <w:t>алгоритмов письменных арифметических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Соотносят результат действия с поставленной целью; проявляют способность к организации самостоятельной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осознанно и произвольно строят речевые высказывания в устной и письменной формах;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громкоречевой и умственной формах.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>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адекватно используют речь для </w:t>
            </w:r>
            <w:r w:rsidRPr="00FB246E">
              <w:rPr>
                <w:lang w:val="ru-RU"/>
              </w:rPr>
              <w:lastRenderedPageBreak/>
              <w:t xml:space="preserve">планирования </w:t>
            </w:r>
            <w:r w:rsidRPr="00FB246E">
              <w:rPr>
                <w:lang w:val="ru-RU"/>
              </w:rPr>
              <w:br/>
              <w:t>и регуляции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4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Сложные случаи вычитания многозначных чисел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323–326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Наблюдение за изменением цифр в разрядах многозначных чисел при их увеличении. Пояснение готовых записей сложения и вычитания многозначных чисел «в столбик». Алгоритм сложения </w:t>
            </w:r>
            <w:r w:rsidRPr="00FB246E">
              <w:rPr>
                <w:lang w:val="ru-RU"/>
              </w:rPr>
              <w:br/>
              <w:t>и вычитания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Выполняют вычитание многозначных чисел. Поясняют готовые записи сложения и вычитания многозначных чисел «в столбик». Применяют алгоритм письменного сложения и вычитания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Письменно выполняют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</w:t>
            </w:r>
            <w:r w:rsidRPr="00FB246E">
              <w:rPr>
                <w:lang w:val="ru-RU"/>
              </w:rPr>
              <w:lastRenderedPageBreak/>
              <w:t>письменных арифметических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положительное отношение </w:t>
            </w:r>
            <w:r w:rsidRPr="00FB246E">
              <w:rPr>
                <w:lang w:val="ru-RU"/>
              </w:rPr>
              <w:br/>
              <w:t>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ориентируются на возможное разнообразие способов решения учебной </w:t>
            </w:r>
            <w:r w:rsidRPr="00FB246E">
              <w:rPr>
                <w:lang w:val="ru-RU"/>
              </w:rPr>
              <w:br/>
              <w:t>задачи; овладевают умени-ями подводить под понятия, выводить следствия.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проявляют познавательную инициативу в учебном сотрудничестве; осуществляют констатирующий и предвосхищающий контроль по результату и по способу действия, актуальный контроль на </w:t>
            </w:r>
            <w:r w:rsidRPr="00FB246E">
              <w:rPr>
                <w:lang w:val="ru-RU"/>
              </w:rPr>
              <w:lastRenderedPageBreak/>
              <w:t>уровне произвольного внимания.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управляют поведением партнера, осуществляют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контроль, коррекцию </w:t>
            </w:r>
            <w:r w:rsidRPr="00FB246E">
              <w:rPr>
                <w:lang w:val="ru-RU"/>
              </w:rPr>
              <w:br/>
              <w:t>и оценку его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Составление выражений </w:t>
            </w:r>
            <w:r w:rsidRPr="00FB246E">
              <w:rPr>
                <w:lang w:val="ru-RU"/>
              </w:rPr>
              <w:br/>
              <w:t>с многозначными числами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5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Сложение </w:t>
            </w:r>
            <w:r w:rsidRPr="00FB246E">
              <w:rPr>
                <w:lang w:val="ru-RU"/>
              </w:rPr>
              <w:br/>
              <w:t>и вычитание многозначных чисел КУС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327–331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КУС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№9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Увеличение многозначных чисел в соответствии с заданием. Наблюдение за изменением цифр в разрядах многозначных чисел при их увеличении. Пояснение готовых записей </w:t>
            </w:r>
            <w:r w:rsidRPr="00FB246E">
              <w:rPr>
                <w:lang w:val="ru-RU"/>
              </w:rPr>
              <w:lastRenderedPageBreak/>
              <w:t xml:space="preserve">сложения и вычитания многозначных чисел «в столбик». Алгоритм сложения </w:t>
            </w:r>
            <w:r w:rsidRPr="00FB246E">
              <w:rPr>
                <w:lang w:val="ru-RU"/>
              </w:rPr>
              <w:br/>
              <w:t>и вычитания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сложение и вычитание многозначных чисел. Поясняют готовые записи сложения и вычитания многозначных чисел «в столбик». Применяют алгоритм письменного сложения и </w:t>
            </w:r>
            <w:r w:rsidRPr="00FB246E">
              <w:rPr>
                <w:lang w:val="ru-RU"/>
              </w:rPr>
              <w:lastRenderedPageBreak/>
              <w:t>вычитания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</w:t>
            </w:r>
            <w:r w:rsidRPr="00FB246E">
              <w:rPr>
                <w:lang w:val="ru-RU"/>
              </w:rPr>
              <w:lastRenderedPageBreak/>
              <w:t>и умножения чисел, алгоритмов письменных арифметических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готовность целенаправленно использовать математические знания, умения и навыки в учебной деятельности и в повседневной жизни, </w:t>
            </w:r>
            <w:r w:rsidRPr="00FB246E">
              <w:rPr>
                <w:lang w:val="ru-RU"/>
              </w:rPr>
              <w:lastRenderedPageBreak/>
              <w:t xml:space="preserve">способность осознавать и оценивать свои мысли, действия и выражать их </w:t>
            </w:r>
            <w:r w:rsidRPr="00FB246E">
              <w:rPr>
                <w:lang w:val="ru-RU"/>
              </w:rPr>
              <w:br/>
              <w:t>в речи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устанавливают причинно-следственные связи;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планируют свои действия в соответствии с поставленной задачей; учитывают разные мнения и стремятся к координации различных позиций в сотрудничестве; осуществляют контроль </w:t>
            </w:r>
            <w:r w:rsidRPr="00FB246E">
              <w:rPr>
                <w:lang w:val="ru-RU"/>
              </w:rPr>
              <w:lastRenderedPageBreak/>
              <w:t>деятельности по 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 xml:space="preserve">– полно и точно выража-ют свои мысли в соответствии с задачами и усло-виями коммуникации; </w:t>
            </w:r>
            <w:r w:rsidRPr="00FB246E">
              <w:rPr>
                <w:lang w:val="ru-RU"/>
              </w:rPr>
              <w:br/>
              <w:t xml:space="preserve">владеют монологической </w:t>
            </w:r>
            <w:r w:rsidRPr="00FB246E">
              <w:rPr>
                <w:lang w:val="ru-RU"/>
              </w:rPr>
              <w:br/>
              <w:t>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6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Сложение </w:t>
            </w:r>
            <w:r w:rsidRPr="00FB246E">
              <w:rPr>
                <w:lang w:val="ru-RU"/>
              </w:rPr>
              <w:br/>
              <w:t>и вычитание многозначных чисел. Решение задач на увеличени</w:t>
            </w:r>
            <w:r w:rsidRPr="00FB246E">
              <w:rPr>
                <w:lang w:val="ru-RU"/>
              </w:rPr>
              <w:lastRenderedPageBreak/>
              <w:t xml:space="preserve">е                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(совершенствование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332–340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Увеличение многозначных чисел в соответствии с заданием. Наблюдение за изменением цифр в </w:t>
            </w:r>
            <w:r w:rsidRPr="00FB246E">
              <w:rPr>
                <w:lang w:val="ru-RU"/>
              </w:rPr>
              <w:lastRenderedPageBreak/>
              <w:t xml:space="preserve">разрядах многозначных чисел при их увеличении. Пояснение готовых записей сложения и вычитания многозначных чисел «в столбик». Алгоритм сложения </w:t>
            </w:r>
            <w:r w:rsidRPr="00FB246E">
              <w:rPr>
                <w:lang w:val="ru-RU"/>
              </w:rPr>
              <w:br/>
              <w:t>и вычитания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Выполняют сложение </w:t>
            </w:r>
            <w:r w:rsidRPr="00FB246E">
              <w:rPr>
                <w:lang w:val="ru-RU"/>
              </w:rPr>
              <w:br/>
              <w:t xml:space="preserve">и вычитание многозначных чисел. Поясняют готовые записи сложения и вычитания </w:t>
            </w:r>
            <w:r w:rsidRPr="00FB246E">
              <w:rPr>
                <w:lang w:val="ru-RU"/>
              </w:rPr>
              <w:lastRenderedPageBreak/>
              <w:t>многозначных чисел «в столбик». Применяют алгоритм письменного сложения и вычитания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Письменно выполняют действия с многозначными числами (сложение, вычитание, умножение и </w:t>
            </w:r>
            <w:r w:rsidRPr="00FB246E">
              <w:rPr>
                <w:lang w:val="ru-RU"/>
              </w:rPr>
              <w:lastRenderedPageBreak/>
              <w:t>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Проявляют целеустремленность и настойчивость в достижении цели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планируют свои действия в соответствии с поставленной задачей; </w:t>
            </w:r>
            <w:r w:rsidRPr="00FB246E">
              <w:rPr>
                <w:lang w:val="ru-RU"/>
              </w:rPr>
              <w:lastRenderedPageBreak/>
              <w:t>осуществляют контроль деятельности по результату.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полно и точно выражают свои мысли в соот-ветствии с задачами и ус-ловиями коммуникации; владеют монологической </w:t>
            </w:r>
            <w:r w:rsidRPr="00FB246E">
              <w:rPr>
                <w:lang w:val="ru-RU"/>
              </w:rPr>
              <w:br/>
              <w:t>и диалогической формами речи в соответствии с нормами родного языка и современных средств коммуникации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</w:t>
            </w:r>
            <w:r w:rsidRPr="00FB246E">
              <w:rPr>
                <w:lang w:val="ru-RU"/>
              </w:rPr>
              <w:lastRenderedPageBreak/>
              <w:t>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7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t xml:space="preserve">Контрольная работа № 8 по теме: " Сложение и вычитание </w:t>
            </w:r>
            <w:r w:rsidRPr="00FB246E">
              <w:rPr>
                <w:bCs/>
                <w:lang w:val="ru-RU"/>
              </w:rPr>
              <w:lastRenderedPageBreak/>
              <w:t>многозначных чисел"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(контроль знаний </w:t>
            </w:r>
            <w:r w:rsidRPr="00FB246E">
              <w:rPr>
                <w:iCs/>
                <w:lang w:val="ru-RU"/>
              </w:rPr>
              <w:br/>
              <w:t>и способов действий)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Увеличение многозначных чисел в соответствии с заданием. Наблюдение за изменением </w:t>
            </w:r>
            <w:r w:rsidRPr="00FB246E">
              <w:rPr>
                <w:lang w:val="ru-RU"/>
              </w:rPr>
              <w:lastRenderedPageBreak/>
              <w:t xml:space="preserve">цифр в разрядах многозначных чисел при их увеличении. Пояснение готовых записей сложения и вычитания многозначных чисел «в столбик». Алгоритм сложения </w:t>
            </w:r>
            <w:r w:rsidRPr="00FB246E">
              <w:rPr>
                <w:lang w:val="ru-RU"/>
              </w:rPr>
              <w:br/>
              <w:t>и вычитания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задачи. Выполняют сложение </w:t>
            </w:r>
            <w:r w:rsidRPr="00FB246E">
              <w:rPr>
                <w:lang w:val="ru-RU"/>
              </w:rPr>
              <w:br/>
              <w:t xml:space="preserve">и вычитание многозначных чисел «в столбик». </w:t>
            </w:r>
            <w:r w:rsidRPr="00FB246E">
              <w:rPr>
                <w:lang w:val="ru-RU"/>
              </w:rPr>
              <w:lastRenderedPageBreak/>
              <w:t>Применяют алгоритм письменного сложения и вычитания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Решают учебные задачи и задачи, связанные с повседневной жизнью, ариф-метическим способом (в 2–3 </w:t>
            </w:r>
            <w:r w:rsidRPr="00FB246E">
              <w:rPr>
                <w:lang w:val="ru-RU"/>
              </w:rPr>
              <w:lastRenderedPageBreak/>
              <w:t>действия). Письменно выполняют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любознательность, трудолюбие, способность к организации </w:t>
            </w:r>
            <w:r w:rsidRPr="00FB246E">
              <w:rPr>
                <w:lang w:val="ru-RU"/>
              </w:rPr>
              <w:lastRenderedPageBreak/>
              <w:t>своей деятельности и к преодолению трудностей; адекватно понимают причины успешности или неуспешности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осуществляют выбор наиболее эффективных способов решения задач в </w:t>
            </w:r>
            <w:r w:rsidRPr="00FB246E">
              <w:rPr>
                <w:lang w:val="ru-RU"/>
              </w:rPr>
              <w:lastRenderedPageBreak/>
              <w:t>зависимости от конкретных условий; осуществляют выбор оснований и критериев для сравнения, сериации, классификации объектов;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самостоятельно и адекватно оценивают правильность выполнения действия и вносят необходимые коррективы в исполнение как по ходу его реализации, так и в конце действия; адекватно воспринимают оценку своей работы учителем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Тематический. Индивидуаль</w:t>
            </w:r>
            <w:r w:rsidRPr="00FB246E">
              <w:rPr>
                <w:lang w:val="ru-RU"/>
              </w:rPr>
              <w:lastRenderedPageBreak/>
              <w:t>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8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Совершенствование вычислительных навыков. Куб и его элементы. Развертка куба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(закрепление знаний и способов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341–343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Куб и его элементы. Понятия «грани», «ребра», «вершины» многогран-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ника; «куб», «прямоугольный параллелепипед». Развертка куба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Осуществляют практическую деятельность для закрепления понятий: «грани», «ребра», «вершины» многогранника; «куб», «прямоугольный параллелепипед». Выделяют среди окружающих предметов те, которые имеют заданную форму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Используют свойства прямоугольника и квадрата для решения задач. Распознают, различают и называют геометрические тела (куб, прямоугольный параллелепипед). Соотносят реальные объекты с моделями геометрических фигур 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Проявляют любознательность, трудолюбие, способность к организации своей деятельности и к преодолению трудностей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умеют самостоятельно выделять и формулировать познавательную цель; устанавливают соответствие предметной и символической моделей;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>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Выделение среди окружаю-щих пред-метов тех, которые имеют форму куба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9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Многогран</w:t>
            </w:r>
            <w:r w:rsidRPr="00FB246E">
              <w:rPr>
                <w:lang w:val="ru-RU"/>
              </w:rPr>
              <w:lastRenderedPageBreak/>
              <w:t>ники. Куб. Пирамида Тестирование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(комбинированный).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344–346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Многогранник</w:t>
            </w:r>
            <w:r w:rsidRPr="00FB246E">
              <w:rPr>
                <w:lang w:val="ru-RU"/>
              </w:rPr>
              <w:lastRenderedPageBreak/>
              <w:t>и. Куб. Пирамида. Понятия «грани», «ребра», «вершины» многогранника; «куб», «пирамида»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Осуществляют </w:t>
            </w:r>
            <w:r w:rsidRPr="00FB246E">
              <w:rPr>
                <w:lang w:val="ru-RU"/>
              </w:rPr>
              <w:lastRenderedPageBreak/>
              <w:t>практическую деятельность для усвоения понятий: «грани», «ребра», «вершины» многогранника; «куб», «прямоугольный параллелепипед», «пирамида». Выделяют среди окружающих предметов те, которые имеют заданную форму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</w:t>
            </w:r>
            <w:r w:rsidRPr="00FB246E">
              <w:rPr>
                <w:lang w:val="ru-RU"/>
              </w:rPr>
              <w:lastRenderedPageBreak/>
              <w:t xml:space="preserve">свойства прямоугольника и квадрата для решения задач. Распознают, различают и называют геометрические тела (куб, пирамиду). Соотносят реальные объекты с моделями геометрических фигур 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Умеют </w:t>
            </w:r>
            <w:r w:rsidRPr="00FB246E">
              <w:rPr>
                <w:lang w:val="ru-RU"/>
              </w:rPr>
              <w:lastRenderedPageBreak/>
              <w:t>слушать и слышать собеседника, обосновывают свою позицию, высказывают свое мнение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ориентируются на </w:t>
            </w:r>
            <w:r w:rsidRPr="00FB246E">
              <w:rPr>
                <w:lang w:val="ru-RU"/>
              </w:rPr>
              <w:lastRenderedPageBreak/>
              <w:t>возможное разнообразие способов решения учебной задачи; используют знаково-символические средства для решения учебной задачи; осуществляют моделирование; строят логическую цепь рассуждений.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осуществляют контроль в форме сличения способа действия и его результата с заданным эталоном с целью обнаружения отклонений и отличий от эталона.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принимают участие </w:t>
            </w:r>
            <w:r w:rsidRPr="00FB246E">
              <w:rPr>
                <w:lang w:val="ru-RU"/>
              </w:rPr>
              <w:br/>
              <w:t>в работе парами и группами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Выде</w:t>
            </w:r>
            <w:r w:rsidRPr="00FB246E">
              <w:rPr>
                <w:lang w:val="ru-RU"/>
              </w:rPr>
              <w:lastRenderedPageBreak/>
              <w:t>ление среди окружаю-щих пред-метов тех, которые имеют форму пирамиды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Теку</w:t>
            </w:r>
            <w:r w:rsidRPr="00FB246E">
              <w:rPr>
                <w:lang w:val="ru-RU"/>
              </w:rPr>
              <w:lastRenderedPageBreak/>
              <w:t>щий. Фронтальная, парная, групповая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Единицы времени. Решение задач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(3 ч)+1=4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1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Соотношение единиц времени.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Перевод </w:t>
            </w:r>
            <w:r w:rsidRPr="00FB246E">
              <w:rPr>
                <w:lang w:val="ru-RU"/>
              </w:rPr>
              <w:br/>
              <w:t>из одних единиц времени в другие. Действия с величинами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>(открытие новых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347–353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Соотношение единиц времени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(1 ч  =  </w:t>
            </w:r>
            <w:r w:rsidRPr="00FB246E">
              <w:rPr>
                <w:lang w:val="ru-RU"/>
              </w:rPr>
              <w:br/>
              <w:t xml:space="preserve">= 60 мин; </w:t>
            </w:r>
            <w:r w:rsidRPr="00FB246E">
              <w:rPr>
                <w:lang w:val="ru-RU"/>
              </w:rPr>
              <w:br/>
              <w:t xml:space="preserve">1 мин = </w:t>
            </w:r>
            <w:r w:rsidRPr="00FB246E">
              <w:rPr>
                <w:lang w:val="ru-RU"/>
              </w:rPr>
              <w:br/>
              <w:t>= 60 с). Преобразование изученных величин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Выражают </w:t>
            </w:r>
            <w:r w:rsidRPr="00FB246E">
              <w:rPr>
                <w:lang w:val="ru-RU"/>
              </w:rPr>
              <w:br/>
              <w:t>в минутах и секундах величины, заданные в часах, и наоборот. Решают задачи, содержащие данные величины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Выполняют действия с величинами. Используют свойства арифметических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действий для удобства вычислений. Решают задачи на нахождение доли величины и величины по значению ее доли (половина, треть, четверть, пятая, десятая часть)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Проявляют положительное отношение к школе, учебно-познавательный интерес к новому материалу и способам решения новой учебной задачи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П</w:t>
            </w:r>
            <w:r w:rsidRPr="00FB246E">
              <w:rPr>
                <w:lang w:val="ru-RU"/>
              </w:rPr>
              <w:t xml:space="preserve"> – умеют самостоятельно выделять и формулировать познавательную цель; применяют методы информационного поиска, в том числе с помощью компьютерных средств; выделяют существенную информацию из текстов задач, из формулировок учебных заданий; используют знаково-символические средства для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умеют формулировать учебную задачу на основе соотнесения того, что уже известно и усвоено, и того, что еще не известно.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адекватно используют речь для планирования </w:t>
            </w:r>
            <w:r w:rsidRPr="00FB246E">
              <w:rPr>
                <w:lang w:val="ru-RU"/>
              </w:rPr>
              <w:br/>
              <w:t>и регуляции своих действий; слушают и понимают речь других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Сообщение «Единицы времени»</w:t>
            </w: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Фрон- тальная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2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Арифметические действия с единицами времени Математический диктант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354–362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Математический диктант№9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Соотношение единиц времени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(1 ч = </w:t>
            </w:r>
            <w:r w:rsidRPr="00FB246E">
              <w:rPr>
                <w:lang w:val="ru-RU"/>
              </w:rPr>
              <w:br/>
              <w:t xml:space="preserve">= 60 мин; </w:t>
            </w:r>
            <w:r w:rsidRPr="00FB246E">
              <w:rPr>
                <w:lang w:val="ru-RU"/>
              </w:rPr>
              <w:br/>
              <w:t xml:space="preserve">1 мин = </w:t>
            </w:r>
            <w:r w:rsidRPr="00FB246E">
              <w:rPr>
                <w:lang w:val="ru-RU"/>
              </w:rPr>
              <w:br/>
              <w:t>= 60 с). Преобразование изученных величин</w:t>
            </w:r>
          </w:p>
        </w:tc>
        <w:tc>
          <w:tcPr>
            <w:tcW w:w="202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Выражают </w:t>
            </w:r>
            <w:r w:rsidRPr="00FB246E">
              <w:rPr>
                <w:lang w:val="ru-RU"/>
              </w:rPr>
              <w:br/>
              <w:t>в минутах и секундах величины, заданные в часах, и наоборот. Решают задачи, содержащие данные величины</w:t>
            </w:r>
          </w:p>
        </w:tc>
        <w:tc>
          <w:tcPr>
            <w:tcW w:w="202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Выполняют действия с величинами. Используют свойства арифметических действий для удобства вычислений. Решают задачи на нахождение доли величины и величины по значению ее доли (половина, треть, четверть, </w:t>
            </w:r>
            <w:r w:rsidRPr="00FB246E">
              <w:rPr>
                <w:lang w:val="ru-RU"/>
              </w:rPr>
              <w:lastRenderedPageBreak/>
              <w:t>пятая, десятая часть)</w:t>
            </w:r>
          </w:p>
        </w:tc>
        <w:tc>
          <w:tcPr>
            <w:tcW w:w="1563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любознательность, трудолюбие, способность к организации своей деятельности и к преодолению трудностей; адекватно понимают причины </w:t>
            </w:r>
            <w:r w:rsidRPr="00FB246E">
              <w:rPr>
                <w:lang w:val="ru-RU"/>
              </w:rPr>
              <w:lastRenderedPageBreak/>
              <w:t>успешности или неуспешности учебной деятельности</w:t>
            </w:r>
          </w:p>
        </w:tc>
        <w:tc>
          <w:tcPr>
            <w:tcW w:w="2909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применяют методы информационного поиска; понимают знаки, символы, модели, схемы, приведенные в учебнике и учебных пособиях; осуществляют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планируют свои действия в соответствии с по-ставленной задачей; учитывают разные мнения и стремятся к </w:t>
            </w:r>
            <w:r w:rsidRPr="00FB246E">
              <w:rPr>
                <w:lang w:val="ru-RU"/>
              </w:rPr>
              <w:lastRenderedPageBreak/>
              <w:t>координации различных позиций в сотрудничестве.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 используют в общении правила вежливости; формулируют собственное мнение и позицию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3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 на преобразование единиц времени. Диаграмма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(развитие знаний </w:t>
            </w:r>
            <w:r w:rsidRPr="00FB246E">
              <w:rPr>
                <w:iCs/>
                <w:lang w:val="ru-RU"/>
              </w:rPr>
              <w:br/>
              <w:t>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363–371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Соотношение единиц времени 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(1 ч = </w:t>
            </w:r>
            <w:r w:rsidRPr="00FB246E">
              <w:rPr>
                <w:lang w:val="ru-RU"/>
              </w:rPr>
              <w:br/>
              <w:t xml:space="preserve">= 60 мин; </w:t>
            </w:r>
            <w:r w:rsidRPr="00FB246E">
              <w:rPr>
                <w:lang w:val="ru-RU"/>
              </w:rPr>
              <w:br/>
              <w:t>1 мин =</w:t>
            </w:r>
            <w:r w:rsidRPr="00FB246E">
              <w:rPr>
                <w:lang w:val="ru-RU"/>
              </w:rPr>
              <w:br/>
              <w:t>= 60 с). Преобразование изученных величин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Выражают </w:t>
            </w:r>
            <w:r w:rsidRPr="00FB246E">
              <w:rPr>
                <w:lang w:val="ru-RU"/>
              </w:rPr>
              <w:br/>
              <w:t>в минутах и секундах величины, заданные в часах, и наоборот. Решают задачи, содержащие данные величины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Выполняют действия с величинами. Используют свойства арифметических действий для удобства вычислений. Решают задачи на нахождение доли величины и величины по </w:t>
            </w:r>
            <w:r w:rsidRPr="00FB246E">
              <w:rPr>
                <w:lang w:val="ru-RU"/>
              </w:rPr>
              <w:lastRenderedPageBreak/>
              <w:t xml:space="preserve">значению ее доли (половина, треть, четверть, пятая, десятая часть). Решают задачи в 3–4 действия. Находят разные способы решения задач. Читают несложные готовые круговые диаграммы. Достраивают </w:t>
            </w:r>
            <w:r w:rsidRPr="00FB246E">
              <w:rPr>
                <w:lang w:val="ru-RU"/>
              </w:rPr>
              <w:br/>
              <w:t>несложную готовую столбчатую диаграмму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Проявляют готовность целенаправленно использовать математические знания, умения и навыки в учебной деятельности и в </w:t>
            </w:r>
            <w:r w:rsidRPr="00FB246E">
              <w:rPr>
                <w:lang w:val="ru-RU"/>
              </w:rPr>
              <w:lastRenderedPageBreak/>
              <w:t xml:space="preserve">повседневной жизни, способность осознавать и оценивать свои мысли, действия и выражать их </w:t>
            </w:r>
            <w:r w:rsidRPr="00FB246E">
              <w:rPr>
                <w:lang w:val="ru-RU"/>
              </w:rPr>
              <w:br/>
              <w:t>в речи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используют знаково-символические средства для решения учебной задачи; выдвигают и формулируют проблему; осущест-вляют выбор наиболее эффективных способов решения задач в зависимости от конкретных условий.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Р</w:t>
            </w:r>
            <w:r w:rsidRPr="00FB246E">
              <w:rPr>
                <w:lang w:val="ru-RU"/>
              </w:rPr>
              <w:t xml:space="preserve"> – выполняют учебные действия в материализованной, </w:t>
            </w:r>
            <w:r w:rsidRPr="00FB246E">
              <w:rPr>
                <w:lang w:val="ru-RU"/>
              </w:rPr>
              <w:lastRenderedPageBreak/>
              <w:t>громкоречевой и умственной формах; различают способ и результат действия; контролируют процесс и результаты деятельности.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>К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>планируют учебное сотрудничество</w:t>
            </w:r>
            <w:r w:rsidRPr="00FB246E">
              <w:rPr>
                <w:iCs/>
                <w:lang w:val="ru-RU"/>
              </w:rPr>
              <w:t xml:space="preserve"> </w:t>
            </w:r>
            <w:r w:rsidRPr="00FB246E">
              <w:rPr>
                <w:lang w:val="ru-RU"/>
              </w:rPr>
              <w:t>с учителем и сверстниками: определяют цели и функции участников, способы взаимодействия; умеют задавать вопросы; работают в паре, контролируют действия партнера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Текущий. Фронтальная, индивидуальная, парная, группова</w:t>
            </w:r>
            <w:r w:rsidRPr="00FB246E">
              <w:rPr>
                <w:lang w:val="ru-RU"/>
              </w:rPr>
              <w:lastRenderedPageBreak/>
              <w:t>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Контрольн</w:t>
            </w:r>
            <w:r w:rsidRPr="00FB246E">
              <w:rPr>
                <w:lang w:val="ru-RU"/>
              </w:rPr>
              <w:lastRenderedPageBreak/>
              <w:t>ая работа по теме: "</w:t>
            </w:r>
            <w:r w:rsidRPr="00FB246E">
              <w:rPr>
                <w:bCs/>
                <w:lang w:val="ru-RU"/>
              </w:rPr>
              <w:t xml:space="preserve"> Единицы времени</w:t>
            </w:r>
            <w:r w:rsidRPr="00FB246E">
              <w:rPr>
                <w:lang w:val="ru-RU"/>
              </w:rPr>
              <w:t xml:space="preserve"> "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К</w:t>
            </w:r>
            <w:r w:rsidRPr="00FB246E">
              <w:rPr>
                <w:lang w:val="ru-RU"/>
              </w:rPr>
              <w:lastRenderedPageBreak/>
              <w:t>онтрольная работа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 xml:space="preserve"> </w:t>
            </w: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14218" w:type="dxa"/>
            <w:gridSpan w:val="16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bCs/>
                <w:lang w:val="ru-RU"/>
              </w:rPr>
              <w:t>Проверь себя! Чему ты научился в 1–3 классах?</w:t>
            </w:r>
            <w:r w:rsidRPr="00FB246E">
              <w:rPr>
                <w:lang w:val="ru-RU"/>
              </w:rPr>
              <w:t xml:space="preserve"> </w:t>
            </w:r>
            <w:r w:rsidRPr="00FB246E">
              <w:rPr>
                <w:iCs/>
                <w:lang w:val="ru-RU"/>
              </w:rPr>
              <w:t>(7 ч)</w:t>
            </w:r>
          </w:p>
        </w:tc>
      </w:tr>
      <w:tr w:rsidR="00FB246E" w:rsidRPr="000550F0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 Решение </w:t>
            </w:r>
            <w:r w:rsidRPr="00FB246E">
              <w:rPr>
                <w:lang w:val="ru-RU"/>
              </w:rPr>
              <w:lastRenderedPageBreak/>
              <w:t>задач на нахождение площади</w:t>
            </w:r>
          </w:p>
          <w:p w:rsidR="00737D63" w:rsidRPr="00FB246E" w:rsidRDefault="00737D63" w:rsidP="00FB246E">
            <w:pPr>
              <w:spacing w:line="360" w:lineRule="auto"/>
              <w:rPr>
                <w:iCs/>
                <w:lang w:val="ru-RU"/>
              </w:rPr>
            </w:pPr>
            <w:r w:rsidRPr="00FB246E">
              <w:rPr>
                <w:iCs/>
                <w:lang w:val="ru-RU"/>
              </w:rPr>
              <w:t xml:space="preserve">(обобщение и систематизация знаний и способов действий. Контроль знаний </w:t>
            </w:r>
            <w:r w:rsidRPr="00FB246E">
              <w:rPr>
                <w:iCs/>
                <w:lang w:val="ru-RU"/>
              </w:rPr>
              <w:br/>
              <w:t>и способов действий. Коррекция знаний и способов действий).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№ 372–412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Таблица </w:t>
            </w:r>
            <w:r w:rsidRPr="00FB246E">
              <w:rPr>
                <w:lang w:val="ru-RU"/>
              </w:rPr>
              <w:lastRenderedPageBreak/>
              <w:t xml:space="preserve">умножения. Сочетательное и распределительное свойства умножения. Деление. Отношения «больше </w:t>
            </w:r>
            <w:r w:rsidRPr="00FB246E">
              <w:rPr>
                <w:lang w:val="ru-RU"/>
              </w:rPr>
              <w:br/>
              <w:t xml:space="preserve">в…», «меньше в…», «увеличить в…», «уменьшить в…». Отношения «Во сколько раз больше…?», </w:t>
            </w:r>
            <w:r w:rsidRPr="00FB246E">
              <w:rPr>
                <w:lang w:val="ru-RU"/>
              </w:rPr>
              <w:br/>
              <w:t xml:space="preserve">«Во сколько раз меньше…?». </w:t>
            </w:r>
            <w:r w:rsidRPr="00FB246E">
              <w:rPr>
                <w:lang w:val="ru-RU"/>
              </w:rPr>
              <w:lastRenderedPageBreak/>
              <w:t xml:space="preserve">Порядок выполнения действий в выражениях. Единицы площади. Площадь и периметр прямоугольника. Умножение и деление двузначного числа на однозначное. Деление суммы на число, двузначного числа на двузначное. Цена. Количество. </w:t>
            </w:r>
            <w:r w:rsidRPr="00FB246E">
              <w:rPr>
                <w:lang w:val="ru-RU"/>
              </w:rPr>
              <w:lastRenderedPageBreak/>
              <w:t>Стоимость. Многогранники. Куб. Прямоугольный параллелепипед. Четырехзначные, пятизначные и шестизначные числа. Сложение и вычитание многозначных чисел. Единицы времени. Решение задач</w:t>
            </w:r>
          </w:p>
        </w:tc>
        <w:tc>
          <w:tcPr>
            <w:tcW w:w="202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Используют </w:t>
            </w:r>
            <w:r w:rsidRPr="00FB246E">
              <w:rPr>
                <w:lang w:val="ru-RU"/>
              </w:rPr>
              <w:lastRenderedPageBreak/>
              <w:t xml:space="preserve">знание таблицы умножения с числами 7, 6, 5, 4, 3, 2. Определяют </w:t>
            </w:r>
            <w:r w:rsidRPr="00FB246E">
              <w:rPr>
                <w:lang w:val="ru-RU"/>
              </w:rPr>
              <w:br/>
              <w:t xml:space="preserve">неизвестный компонент деления по двум известным. Вычисляют значения числовых выражений. Находят периметр и площадь прямоугольника. Выполняют сравнение площадей, арифметические операции с ними. </w:t>
            </w:r>
            <w:r w:rsidRPr="00FB246E">
              <w:rPr>
                <w:lang w:val="ru-RU"/>
              </w:rPr>
              <w:lastRenderedPageBreak/>
              <w:t>Применяют сочетательное и распределительное свойства умножения для удобства вычислений. Актуализируют житейские представления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о цене, количестве, стоимости товаров. Применяют имеющиеся знания для решения задач и в повседневных ситуациях. Осуществляют самоконтроль </w:t>
            </w:r>
            <w:r w:rsidRPr="00FB246E">
              <w:rPr>
                <w:lang w:val="ru-RU"/>
              </w:rPr>
              <w:lastRenderedPageBreak/>
              <w:t xml:space="preserve">путем проверки вычислений на калькуляторе. Читают </w:t>
            </w:r>
            <w:r w:rsidRPr="00FB246E">
              <w:rPr>
                <w:lang w:val="ru-RU"/>
              </w:rPr>
              <w:br/>
              <w:t>и записывают величины длины, массы, времени. Решают задачи, содержащие данные величины</w:t>
            </w:r>
          </w:p>
        </w:tc>
        <w:tc>
          <w:tcPr>
            <w:tcW w:w="2020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Читают, </w:t>
            </w:r>
            <w:r w:rsidRPr="00FB246E">
              <w:rPr>
                <w:lang w:val="ru-RU"/>
              </w:rPr>
              <w:lastRenderedPageBreak/>
              <w:t xml:space="preserve">записывают, сравнивают и упорядочивают числа от нуля до миллиона. Устанавливают закономерность. Группируют числа. Читают и записывают величины (массу, время, длину, площадь, скорость), используя основные единицы измерения величин и соотношения между ними, сравнивают </w:t>
            </w:r>
            <w:r w:rsidRPr="00FB246E">
              <w:rPr>
                <w:lang w:val="ru-RU"/>
              </w:rPr>
              <w:lastRenderedPageBreak/>
              <w:t xml:space="preserve">названные величины, выполняют арифметические действия с этими величинами. Классифицируют числа. Письменно выполняют действия с многозначными числами. Выделяют неизвестный компонент арифметического действия и находят его значение. Вычисляют значение </w:t>
            </w:r>
            <w:r w:rsidRPr="00FB246E">
              <w:rPr>
                <w:lang w:val="ru-RU"/>
              </w:rPr>
              <w:lastRenderedPageBreak/>
              <w:t xml:space="preserve">числового выражения. Выполняют действия с величинами. Используют свойства арифметических действий для удобства вычислений. Решают учебные задачи </w:t>
            </w:r>
            <w:r w:rsidRPr="00FB246E">
              <w:rPr>
                <w:lang w:val="ru-RU"/>
              </w:rPr>
              <w:br/>
              <w:t xml:space="preserve">и задачи, связанные с повседневной жизнью. Распознают, называют, изображают геометрические фигуры. </w:t>
            </w:r>
            <w:r w:rsidRPr="00FB246E">
              <w:rPr>
                <w:lang w:val="ru-RU"/>
              </w:rPr>
              <w:lastRenderedPageBreak/>
              <w:t>Вычисляют периметр и площадь различных фигур прямоугольной формы. Читают и заполняют таблицы и диаграммы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 xml:space="preserve">Имеют </w:t>
            </w:r>
            <w:r w:rsidRPr="00FB246E">
              <w:rPr>
                <w:lang w:val="ru-RU"/>
              </w:rPr>
              <w:lastRenderedPageBreak/>
              <w:t xml:space="preserve">внутреннюю позицию ученика на уровне понимания необходимости учения, выраженную </w:t>
            </w:r>
            <w:r w:rsidRPr="00FB246E">
              <w:rPr>
                <w:lang w:val="ru-RU"/>
              </w:rPr>
              <w:br/>
              <w:t>в преобладании учебно-познавательных мотивов в поведении. Проявляют готовность целенаправленно использовать знания в учении и повседневно</w:t>
            </w:r>
            <w:r w:rsidRPr="00FB246E">
              <w:rPr>
                <w:lang w:val="ru-RU"/>
              </w:rPr>
              <w:lastRenderedPageBreak/>
              <w:t>й жизни для исследования математической сущности предметов (явлений, событий, фактов); характеризуют собственные знания по предмету, формулируют вопросы, устанавливают, какие из предложенных математичес</w:t>
            </w:r>
            <w:r w:rsidRPr="00FB246E">
              <w:rPr>
                <w:lang w:val="ru-RU"/>
              </w:rPr>
              <w:lastRenderedPageBreak/>
              <w:t>ких задач могут быть успешно решены; проявляют познавательный интерес к математической науке</w:t>
            </w:r>
          </w:p>
        </w:tc>
        <w:tc>
          <w:tcPr>
            <w:tcW w:w="2909" w:type="dxa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П</w:t>
            </w:r>
            <w:r w:rsidRPr="00FB246E">
              <w:rPr>
                <w:lang w:val="ru-RU"/>
              </w:rPr>
              <w:t xml:space="preserve"> – анализируют </w:t>
            </w:r>
            <w:r w:rsidRPr="00FB246E">
              <w:rPr>
                <w:lang w:val="ru-RU"/>
              </w:rPr>
              <w:lastRenderedPageBreak/>
              <w:t xml:space="preserve">учебную ситуацию с точки зрения математических характеристик, устанавливают количественные и пространственные отношения объектов окружающего мира, строят алгоритм поиска </w:t>
            </w:r>
            <w:r w:rsidRPr="00FB246E">
              <w:rPr>
                <w:lang w:val="ru-RU"/>
              </w:rPr>
              <w:br/>
              <w:t xml:space="preserve">необходимой информации, определяют логику решения практической и учебной задач; умеют моделировать – решать учебные задачи с помощью знаков </w:t>
            </w:r>
            <w:r w:rsidRPr="00FB246E">
              <w:rPr>
                <w:lang w:val="ru-RU"/>
              </w:rPr>
              <w:br/>
              <w:t>(символов), планировать, контролировать и корректировать ход решения учебной задачи.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lastRenderedPageBreak/>
              <w:t>Р</w:t>
            </w:r>
            <w:r w:rsidRPr="00FB246E">
              <w:rPr>
                <w:lang w:val="ru-RU"/>
              </w:rPr>
              <w:t xml:space="preserve"> –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принимают и сохраняют учебную задачу и активно включаются в деятельность, направленную на ее решение, в сотрудничестве с учителем и одноклассниками; планируют свои действия в соответствии с поставленной задачей и условиями ее реализации, в том числе во внутреннем плане; различают способ и результат действия; контролируют процесс и результаты деятельности; вносят необходимые коррективы в действие </w:t>
            </w:r>
            <w:r w:rsidRPr="00FB246E">
              <w:rPr>
                <w:lang w:val="ru-RU"/>
              </w:rPr>
              <w:lastRenderedPageBreak/>
              <w:t>после его завершения, на основе его оценки и учета характера сделанных ошибок; выполняют учебные действия в материализованной, громкоречевой и умственной формах; адекватно оценивают свои достижения, осознают возникающие трудности и осуществляют поиск способов их преодоления.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bCs/>
                <w:lang w:val="ru-RU"/>
              </w:rPr>
              <w:t xml:space="preserve">К </w:t>
            </w:r>
            <w:r w:rsidRPr="00FB246E">
              <w:rPr>
                <w:lang w:val="ru-RU"/>
              </w:rPr>
              <w:t>– умеют работать в паре, группе;</w:t>
            </w:r>
            <w:r w:rsidRPr="00FB246E">
              <w:rPr>
                <w:bCs/>
                <w:lang w:val="ru-RU"/>
              </w:rPr>
              <w:t xml:space="preserve"> </w:t>
            </w:r>
            <w:r w:rsidRPr="00FB246E">
              <w:rPr>
                <w:lang w:val="ru-RU"/>
              </w:rPr>
              <w:t xml:space="preserve">аргументируют свою позицию и координируют ее с позициями партнеров в совместной деятельности; осуществляют взаимный </w:t>
            </w:r>
            <w:r w:rsidRPr="00FB246E">
              <w:rPr>
                <w:lang w:val="ru-RU"/>
              </w:rPr>
              <w:lastRenderedPageBreak/>
              <w:t>контроль и оказывают в сотрудничестве необходимую помощь</w:t>
            </w:r>
          </w:p>
        </w:tc>
        <w:tc>
          <w:tcPr>
            <w:tcW w:w="869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 w:val="restart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Теку</w:t>
            </w:r>
            <w:r w:rsidRPr="00FB246E">
              <w:rPr>
                <w:lang w:val="ru-RU"/>
              </w:rPr>
              <w:lastRenderedPageBreak/>
              <w:t>щий, итоговый. Фронтальная, индивидуальная, парная, групповая</w:t>
            </w: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Решение задач на нахождени</w:t>
            </w:r>
            <w:r w:rsidRPr="00FB246E">
              <w:rPr>
                <w:lang w:val="ru-RU"/>
              </w:rPr>
              <w:lastRenderedPageBreak/>
              <w:t>е ЦКС. Тестирование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lastRenderedPageBreak/>
              <w:t>Тестир</w:t>
            </w:r>
            <w:r w:rsidRPr="00FB246E">
              <w:rPr>
                <w:lang w:val="ru-RU"/>
              </w:rPr>
              <w:lastRenderedPageBreak/>
              <w:t>ование</w:t>
            </w: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 xml:space="preserve">Письменное сложение многозначных чисел 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Письменное вычитание многозначных чисел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737D63" w:rsidRDefault="00737D63" w:rsidP="00FB246E">
            <w:pPr>
              <w:spacing w:line="360" w:lineRule="auto"/>
            </w:pPr>
            <w:r w:rsidRPr="00737D63">
              <w:t>Преобразование единиц времени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Сравнение единиц времени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737D63" w:rsidRDefault="00737D63" w:rsidP="00FB246E">
            <w:pPr>
              <w:spacing w:line="360" w:lineRule="auto"/>
            </w:pPr>
            <w:r w:rsidRPr="00737D63">
              <w:t xml:space="preserve">Сравнение чисел в </w:t>
            </w:r>
            <w:r w:rsidRPr="00737D63">
              <w:lastRenderedPageBreak/>
              <w:t>пределах 1000</w:t>
            </w:r>
          </w:p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Запись суммы разрядных слагаемых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  <w:tr w:rsidR="00FB246E" w:rsidRPr="00737D63" w:rsidTr="00FB246E">
        <w:trPr>
          <w:trHeight w:val="15"/>
        </w:trPr>
        <w:tc>
          <w:tcPr>
            <w:tcW w:w="460" w:type="dxa"/>
            <w:shd w:val="clear" w:color="auto" w:fill="auto"/>
          </w:tcPr>
          <w:p w:rsidR="00737D63" w:rsidRPr="00FB246E" w:rsidRDefault="00737D63" w:rsidP="00FB246E">
            <w:pPr>
              <w:numPr>
                <w:ilvl w:val="0"/>
                <w:numId w:val="17"/>
              </w:num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458" w:type="dxa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  <w:r w:rsidRPr="00FB246E">
              <w:rPr>
                <w:lang w:val="ru-RU"/>
              </w:rPr>
              <w:t>Деление суммы на число</w:t>
            </w:r>
          </w:p>
        </w:tc>
        <w:tc>
          <w:tcPr>
            <w:tcW w:w="484" w:type="dxa"/>
            <w:gridSpan w:val="2"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77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020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1563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2909" w:type="dxa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bCs/>
                <w:lang w:val="ru-RU"/>
              </w:rPr>
            </w:pPr>
          </w:p>
        </w:tc>
        <w:tc>
          <w:tcPr>
            <w:tcW w:w="869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  <w:tc>
          <w:tcPr>
            <w:tcW w:w="750" w:type="dxa"/>
            <w:gridSpan w:val="2"/>
            <w:vMerge/>
            <w:shd w:val="clear" w:color="auto" w:fill="auto"/>
          </w:tcPr>
          <w:p w:rsidR="00737D63" w:rsidRPr="00FB246E" w:rsidRDefault="00737D63" w:rsidP="00FB246E">
            <w:pPr>
              <w:spacing w:line="360" w:lineRule="auto"/>
              <w:rPr>
                <w:lang w:val="ru-RU"/>
              </w:rPr>
            </w:pPr>
          </w:p>
        </w:tc>
      </w:tr>
    </w:tbl>
    <w:p w:rsidR="00737D63" w:rsidRDefault="00737D63" w:rsidP="004C1904">
      <w:pPr>
        <w:spacing w:line="360" w:lineRule="auto"/>
        <w:rPr>
          <w:lang w:val="ru-RU"/>
        </w:rPr>
      </w:pPr>
    </w:p>
    <w:sectPr w:rsidR="00737D63" w:rsidSect="00737D63">
      <w:footerReference w:type="even" r:id="rId8"/>
      <w:footerReference w:type="default" r:id="rId9"/>
      <w:pgSz w:w="16838" w:h="11906" w:orient="landscape"/>
      <w:pgMar w:top="1701" w:right="678" w:bottom="56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C3" w:rsidRDefault="004C5DC3">
      <w:r>
        <w:separator/>
      </w:r>
    </w:p>
  </w:endnote>
  <w:endnote w:type="continuationSeparator" w:id="0">
    <w:p w:rsidR="004C5DC3" w:rsidRDefault="004C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B4F" w:rsidRDefault="007A0D06" w:rsidP="00EF682A">
    <w:pPr>
      <w:pStyle w:val="a8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2B7B4F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2B7B4F" w:rsidRDefault="002B7B4F" w:rsidP="0068741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B4F" w:rsidRDefault="007A0D06" w:rsidP="00EF682A">
    <w:pPr>
      <w:pStyle w:val="a8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2B7B4F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0550F0">
      <w:rPr>
        <w:rStyle w:val="af9"/>
        <w:noProof/>
      </w:rPr>
      <w:t>10</w:t>
    </w:r>
    <w:r>
      <w:rPr>
        <w:rStyle w:val="af9"/>
      </w:rPr>
      <w:fldChar w:fldCharType="end"/>
    </w:r>
  </w:p>
  <w:p w:rsidR="002B7B4F" w:rsidRDefault="002B7B4F" w:rsidP="006874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C3" w:rsidRDefault="004C5DC3">
      <w:r>
        <w:separator/>
      </w:r>
    </w:p>
  </w:footnote>
  <w:footnote w:type="continuationSeparator" w:id="0">
    <w:p w:rsidR="004C5DC3" w:rsidRDefault="004C5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B"/>
    <w:multiLevelType w:val="single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D"/>
    <w:multiLevelType w:val="single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D1C1261"/>
    <w:multiLevelType w:val="hybridMultilevel"/>
    <w:tmpl w:val="6F4EA462"/>
    <w:lvl w:ilvl="0" w:tplc="EBD865B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842C22"/>
    <w:multiLevelType w:val="hybridMultilevel"/>
    <w:tmpl w:val="9872F7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370B7C"/>
    <w:multiLevelType w:val="hybridMultilevel"/>
    <w:tmpl w:val="A560EA64"/>
    <w:lvl w:ilvl="0" w:tplc="E4B48DA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6F1A19"/>
    <w:multiLevelType w:val="hybridMultilevel"/>
    <w:tmpl w:val="FA9CBD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8E137C"/>
    <w:multiLevelType w:val="hybridMultilevel"/>
    <w:tmpl w:val="5E124DC6"/>
    <w:lvl w:ilvl="0" w:tplc="0B703E0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B810B20"/>
    <w:multiLevelType w:val="hybridMultilevel"/>
    <w:tmpl w:val="EAD81A16"/>
    <w:lvl w:ilvl="0" w:tplc="4E3E0BE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A20A05"/>
    <w:multiLevelType w:val="hybridMultilevel"/>
    <w:tmpl w:val="3D78A8A6"/>
    <w:lvl w:ilvl="0" w:tplc="04190001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934B4A"/>
    <w:multiLevelType w:val="hybridMultilevel"/>
    <w:tmpl w:val="4E42A0DC"/>
    <w:lvl w:ilvl="0" w:tplc="73B8E8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AF4310"/>
    <w:multiLevelType w:val="hybridMultilevel"/>
    <w:tmpl w:val="FA9CBD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E605C3"/>
    <w:multiLevelType w:val="hybridMultilevel"/>
    <w:tmpl w:val="9872F7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12260A"/>
    <w:multiLevelType w:val="hybridMultilevel"/>
    <w:tmpl w:val="15D012DA"/>
    <w:lvl w:ilvl="0" w:tplc="44BC331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835E29"/>
    <w:multiLevelType w:val="hybridMultilevel"/>
    <w:tmpl w:val="4B86EC2C"/>
    <w:lvl w:ilvl="0" w:tplc="947C0122">
      <w:numFmt w:val="bullet"/>
      <w:lvlText w:val="—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C744C5"/>
    <w:multiLevelType w:val="hybridMultilevel"/>
    <w:tmpl w:val="DA349E08"/>
    <w:lvl w:ilvl="0" w:tplc="947C0122">
      <w:numFmt w:val="bullet"/>
      <w:lvlText w:val="—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90193E"/>
    <w:multiLevelType w:val="hybridMultilevel"/>
    <w:tmpl w:val="1744D6B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3347E"/>
    <w:multiLevelType w:val="hybridMultilevel"/>
    <w:tmpl w:val="91D8B1E4"/>
    <w:lvl w:ilvl="0" w:tplc="04190011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B90F83"/>
    <w:multiLevelType w:val="hybridMultilevel"/>
    <w:tmpl w:val="7626F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13"/>
  </w:num>
  <w:num w:numId="5">
    <w:abstractNumId w:val="8"/>
  </w:num>
  <w:num w:numId="6">
    <w:abstractNumId w:val="14"/>
  </w:num>
  <w:num w:numId="7">
    <w:abstractNumId w:val="6"/>
  </w:num>
  <w:num w:numId="8">
    <w:abstractNumId w:val="15"/>
  </w:num>
  <w:num w:numId="9">
    <w:abstractNumId w:val="10"/>
  </w:num>
  <w:num w:numId="10">
    <w:abstractNumId w:val="5"/>
  </w:num>
  <w:num w:numId="11">
    <w:abstractNumId w:val="18"/>
  </w:num>
  <w:num w:numId="12">
    <w:abstractNumId w:val="20"/>
  </w:num>
  <w:num w:numId="13">
    <w:abstractNumId w:val="17"/>
  </w:num>
  <w:num w:numId="14">
    <w:abstractNumId w:val="12"/>
  </w:num>
  <w:num w:numId="15">
    <w:abstractNumId w:val="16"/>
  </w:num>
  <w:num w:numId="16">
    <w:abstractNumId w:val="9"/>
  </w:num>
  <w:num w:numId="1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2F9"/>
    <w:rsid w:val="00032083"/>
    <w:rsid w:val="000550F0"/>
    <w:rsid w:val="000918BB"/>
    <w:rsid w:val="000A2762"/>
    <w:rsid w:val="000B47F7"/>
    <w:rsid w:val="001238CB"/>
    <w:rsid w:val="00145788"/>
    <w:rsid w:val="00173D9A"/>
    <w:rsid w:val="00190529"/>
    <w:rsid w:val="001A19EE"/>
    <w:rsid w:val="001E632B"/>
    <w:rsid w:val="00231B22"/>
    <w:rsid w:val="00275FEE"/>
    <w:rsid w:val="00284627"/>
    <w:rsid w:val="002943F8"/>
    <w:rsid w:val="002B6D2B"/>
    <w:rsid w:val="002B7B4F"/>
    <w:rsid w:val="002D31F7"/>
    <w:rsid w:val="002F28F3"/>
    <w:rsid w:val="002F59DD"/>
    <w:rsid w:val="003F6062"/>
    <w:rsid w:val="00406037"/>
    <w:rsid w:val="004A55EB"/>
    <w:rsid w:val="004B55A1"/>
    <w:rsid w:val="004C1904"/>
    <w:rsid w:val="004C5DC3"/>
    <w:rsid w:val="004E4C3F"/>
    <w:rsid w:val="00507046"/>
    <w:rsid w:val="00522295"/>
    <w:rsid w:val="00537544"/>
    <w:rsid w:val="005571C1"/>
    <w:rsid w:val="005935A7"/>
    <w:rsid w:val="005A4D40"/>
    <w:rsid w:val="005B7C88"/>
    <w:rsid w:val="005C0C0F"/>
    <w:rsid w:val="005C2636"/>
    <w:rsid w:val="005C400F"/>
    <w:rsid w:val="005F7CCF"/>
    <w:rsid w:val="006203A9"/>
    <w:rsid w:val="00623259"/>
    <w:rsid w:val="0063176B"/>
    <w:rsid w:val="006559BC"/>
    <w:rsid w:val="0065611D"/>
    <w:rsid w:val="0068741F"/>
    <w:rsid w:val="007040AC"/>
    <w:rsid w:val="007075FE"/>
    <w:rsid w:val="00727166"/>
    <w:rsid w:val="00736B3E"/>
    <w:rsid w:val="00737D63"/>
    <w:rsid w:val="00750071"/>
    <w:rsid w:val="007723A5"/>
    <w:rsid w:val="007726F4"/>
    <w:rsid w:val="00772C03"/>
    <w:rsid w:val="007A0D06"/>
    <w:rsid w:val="007D3719"/>
    <w:rsid w:val="00821855"/>
    <w:rsid w:val="00842B9F"/>
    <w:rsid w:val="00853D5E"/>
    <w:rsid w:val="00870A35"/>
    <w:rsid w:val="00871D3A"/>
    <w:rsid w:val="008907B0"/>
    <w:rsid w:val="008B2E2F"/>
    <w:rsid w:val="008B400E"/>
    <w:rsid w:val="008C0ACB"/>
    <w:rsid w:val="00923EBD"/>
    <w:rsid w:val="00942FCB"/>
    <w:rsid w:val="00947D6E"/>
    <w:rsid w:val="0099423E"/>
    <w:rsid w:val="009A4C96"/>
    <w:rsid w:val="009E5353"/>
    <w:rsid w:val="00A0083A"/>
    <w:rsid w:val="00A4132C"/>
    <w:rsid w:val="00A6370E"/>
    <w:rsid w:val="00A725DE"/>
    <w:rsid w:val="00A91021"/>
    <w:rsid w:val="00AA1D19"/>
    <w:rsid w:val="00AC50B4"/>
    <w:rsid w:val="00AE2649"/>
    <w:rsid w:val="00B55E8B"/>
    <w:rsid w:val="00B81331"/>
    <w:rsid w:val="00BD4A93"/>
    <w:rsid w:val="00BF67AA"/>
    <w:rsid w:val="00C64280"/>
    <w:rsid w:val="00C74565"/>
    <w:rsid w:val="00CD300E"/>
    <w:rsid w:val="00D04A7F"/>
    <w:rsid w:val="00D14C1B"/>
    <w:rsid w:val="00D450CB"/>
    <w:rsid w:val="00D61B5B"/>
    <w:rsid w:val="00DB2162"/>
    <w:rsid w:val="00DB4B33"/>
    <w:rsid w:val="00DE2F73"/>
    <w:rsid w:val="00E20423"/>
    <w:rsid w:val="00E23E90"/>
    <w:rsid w:val="00E41798"/>
    <w:rsid w:val="00E831E1"/>
    <w:rsid w:val="00EA27CD"/>
    <w:rsid w:val="00EA2E9F"/>
    <w:rsid w:val="00EC62F9"/>
    <w:rsid w:val="00ED29D1"/>
    <w:rsid w:val="00EF682A"/>
    <w:rsid w:val="00F044E2"/>
    <w:rsid w:val="00F067B0"/>
    <w:rsid w:val="00F36AE2"/>
    <w:rsid w:val="00F653A1"/>
    <w:rsid w:val="00F66243"/>
    <w:rsid w:val="00F76AC8"/>
    <w:rsid w:val="00F8149E"/>
    <w:rsid w:val="00F93A3C"/>
    <w:rsid w:val="00FB246E"/>
    <w:rsid w:val="00FB5B97"/>
    <w:rsid w:val="00FB611B"/>
    <w:rsid w:val="00FC7663"/>
    <w:rsid w:val="00FD0EBB"/>
    <w:rsid w:val="00F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2F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C62F9"/>
  </w:style>
  <w:style w:type="paragraph" w:customStyle="1" w:styleId="Osnova">
    <w:name w:val="Osnova"/>
    <w:basedOn w:val="a"/>
    <w:rsid w:val="00EC62F9"/>
    <w:pP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a3">
    <w:name w:val="Основной"/>
    <w:basedOn w:val="a"/>
    <w:link w:val="a4"/>
    <w:uiPriority w:val="99"/>
    <w:rsid w:val="00F76AC8"/>
    <w:pPr>
      <w:widowControl/>
      <w:spacing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0"/>
      <w:lang w:val="ru-RU"/>
    </w:rPr>
  </w:style>
  <w:style w:type="paragraph" w:customStyle="1" w:styleId="4">
    <w:name w:val="Заг 4"/>
    <w:basedOn w:val="a"/>
    <w:uiPriority w:val="99"/>
    <w:rsid w:val="00F76AC8"/>
    <w:pPr>
      <w:keepNext/>
      <w:widowControl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val="ru-RU"/>
    </w:rPr>
  </w:style>
  <w:style w:type="paragraph" w:customStyle="1" w:styleId="a5">
    <w:name w:val="Курсив"/>
    <w:basedOn w:val="a3"/>
    <w:uiPriority w:val="99"/>
    <w:rsid w:val="00F76AC8"/>
    <w:rPr>
      <w:i/>
      <w:iCs/>
    </w:rPr>
  </w:style>
  <w:style w:type="paragraph" w:customStyle="1" w:styleId="21">
    <w:name w:val="Средняя сетка 21"/>
    <w:basedOn w:val="a"/>
    <w:uiPriority w:val="99"/>
    <w:rsid w:val="00F76AC8"/>
    <w:pPr>
      <w:widowControl/>
      <w:numPr>
        <w:numId w:val="2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lang w:val="ru-RU"/>
    </w:rPr>
  </w:style>
  <w:style w:type="character" w:customStyle="1" w:styleId="a4">
    <w:name w:val="Основной Знак"/>
    <w:link w:val="a3"/>
    <w:uiPriority w:val="99"/>
    <w:locked/>
    <w:rsid w:val="00F76AC8"/>
    <w:rPr>
      <w:rFonts w:ascii="NewtonCSanPin" w:hAnsi="NewtonCSanPin"/>
      <w:color w:val="000000"/>
      <w:sz w:val="21"/>
      <w:lang w:eastAsia="ru-RU"/>
    </w:rPr>
  </w:style>
  <w:style w:type="character" w:customStyle="1" w:styleId="c12">
    <w:name w:val="c12"/>
    <w:uiPriority w:val="99"/>
    <w:rsid w:val="009A4C96"/>
    <w:rPr>
      <w:rFonts w:cs="Times New Roman"/>
    </w:rPr>
  </w:style>
  <w:style w:type="paragraph" w:customStyle="1" w:styleId="ParagraphStyle">
    <w:name w:val="Paragraph Style"/>
    <w:rsid w:val="007726F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7726F4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7726F4"/>
    <w:rPr>
      <w:color w:val="000000"/>
      <w:sz w:val="20"/>
    </w:rPr>
  </w:style>
  <w:style w:type="character" w:customStyle="1" w:styleId="Heading">
    <w:name w:val="Heading"/>
    <w:uiPriority w:val="99"/>
    <w:rsid w:val="007726F4"/>
    <w:rPr>
      <w:b/>
      <w:color w:val="0000FF"/>
      <w:sz w:val="20"/>
    </w:rPr>
  </w:style>
  <w:style w:type="character" w:customStyle="1" w:styleId="Subheading">
    <w:name w:val="Subheading"/>
    <w:uiPriority w:val="99"/>
    <w:rsid w:val="007726F4"/>
    <w:rPr>
      <w:b/>
      <w:color w:val="000080"/>
      <w:sz w:val="20"/>
    </w:rPr>
  </w:style>
  <w:style w:type="character" w:customStyle="1" w:styleId="Keywords">
    <w:name w:val="Keywords"/>
    <w:uiPriority w:val="99"/>
    <w:rsid w:val="007726F4"/>
    <w:rPr>
      <w:i/>
      <w:color w:val="800000"/>
      <w:sz w:val="20"/>
    </w:rPr>
  </w:style>
  <w:style w:type="character" w:customStyle="1" w:styleId="Jump1">
    <w:name w:val="Jump 1"/>
    <w:uiPriority w:val="99"/>
    <w:rsid w:val="007726F4"/>
    <w:rPr>
      <w:color w:val="008000"/>
      <w:sz w:val="20"/>
      <w:u w:val="single"/>
    </w:rPr>
  </w:style>
  <w:style w:type="character" w:customStyle="1" w:styleId="Jump2">
    <w:name w:val="Jump 2"/>
    <w:uiPriority w:val="99"/>
    <w:rsid w:val="007726F4"/>
    <w:rPr>
      <w:color w:val="008000"/>
      <w:sz w:val="20"/>
      <w:u w:val="single"/>
    </w:rPr>
  </w:style>
  <w:style w:type="paragraph" w:styleId="a6">
    <w:name w:val="header"/>
    <w:basedOn w:val="a"/>
    <w:link w:val="a7"/>
    <w:rsid w:val="007726F4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7">
    <w:name w:val="Верхний колонтитул Знак"/>
    <w:link w:val="a6"/>
    <w:locked/>
    <w:rsid w:val="007726F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7726F4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9">
    <w:name w:val="Нижний колонтитул Знак"/>
    <w:link w:val="a8"/>
    <w:uiPriority w:val="99"/>
    <w:locked/>
    <w:rsid w:val="007726F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E632B"/>
    <w:pPr>
      <w:suppressAutoHyphens/>
      <w:autoSpaceDN/>
      <w:adjustRightInd/>
      <w:spacing w:line="413" w:lineRule="exact"/>
      <w:jc w:val="center"/>
    </w:pPr>
    <w:rPr>
      <w:rFonts w:eastAsia="Calibri"/>
      <w:lang w:val="ru-RU" w:eastAsia="ar-SA"/>
    </w:rPr>
  </w:style>
  <w:style w:type="character" w:customStyle="1" w:styleId="FontStyle108">
    <w:name w:val="Font Style108"/>
    <w:uiPriority w:val="99"/>
    <w:rsid w:val="001E632B"/>
    <w:rPr>
      <w:rFonts w:ascii="Times New Roman" w:hAnsi="Times New Roman"/>
      <w:b/>
      <w:spacing w:val="-10"/>
      <w:sz w:val="22"/>
    </w:rPr>
  </w:style>
  <w:style w:type="paragraph" w:customStyle="1" w:styleId="Style2">
    <w:name w:val="Style2"/>
    <w:basedOn w:val="a"/>
    <w:uiPriority w:val="99"/>
    <w:rsid w:val="001E632B"/>
    <w:rPr>
      <w:rFonts w:ascii="Franklin Gothic Medium" w:hAnsi="Franklin Gothic Medium"/>
      <w:lang w:val="ru-RU"/>
    </w:rPr>
  </w:style>
  <w:style w:type="paragraph" w:customStyle="1" w:styleId="Style3">
    <w:name w:val="Style3"/>
    <w:basedOn w:val="a"/>
    <w:uiPriority w:val="99"/>
    <w:rsid w:val="001E632B"/>
    <w:pPr>
      <w:spacing w:line="253" w:lineRule="exact"/>
      <w:ind w:firstLine="547"/>
      <w:jc w:val="both"/>
    </w:pPr>
    <w:rPr>
      <w:rFonts w:ascii="Franklin Gothic Medium" w:hAnsi="Franklin Gothic Medium"/>
      <w:lang w:val="ru-RU"/>
    </w:rPr>
  </w:style>
  <w:style w:type="paragraph" w:customStyle="1" w:styleId="Style4">
    <w:name w:val="Style4"/>
    <w:basedOn w:val="a"/>
    <w:uiPriority w:val="99"/>
    <w:rsid w:val="001E632B"/>
    <w:pPr>
      <w:spacing w:line="250" w:lineRule="exact"/>
      <w:ind w:firstLine="706"/>
    </w:pPr>
    <w:rPr>
      <w:rFonts w:ascii="Franklin Gothic Medium" w:hAnsi="Franklin Gothic Medium"/>
      <w:lang w:val="ru-RU"/>
    </w:rPr>
  </w:style>
  <w:style w:type="paragraph" w:customStyle="1" w:styleId="Style5">
    <w:name w:val="Style5"/>
    <w:basedOn w:val="a"/>
    <w:uiPriority w:val="99"/>
    <w:rsid w:val="001E632B"/>
    <w:pPr>
      <w:spacing w:line="255" w:lineRule="exact"/>
      <w:ind w:firstLine="557"/>
      <w:jc w:val="both"/>
    </w:pPr>
    <w:rPr>
      <w:rFonts w:ascii="Franklin Gothic Medium" w:hAnsi="Franklin Gothic Medium"/>
      <w:lang w:val="ru-RU"/>
    </w:rPr>
  </w:style>
  <w:style w:type="character" w:customStyle="1" w:styleId="FontStyle11">
    <w:name w:val="Font Style11"/>
    <w:uiPriority w:val="99"/>
    <w:rsid w:val="001E632B"/>
    <w:rPr>
      <w:rFonts w:ascii="Franklin Gothic Medium" w:hAnsi="Franklin Gothic Medium"/>
      <w:b/>
      <w:smallCaps/>
      <w:spacing w:val="-10"/>
      <w:sz w:val="26"/>
    </w:rPr>
  </w:style>
  <w:style w:type="character" w:customStyle="1" w:styleId="FontStyle12">
    <w:name w:val="Font Style12"/>
    <w:uiPriority w:val="99"/>
    <w:rsid w:val="001E632B"/>
    <w:rPr>
      <w:rFonts w:ascii="Franklin Gothic Medium" w:hAnsi="Franklin Gothic Medium"/>
      <w:spacing w:val="-10"/>
      <w:sz w:val="24"/>
    </w:rPr>
  </w:style>
  <w:style w:type="character" w:customStyle="1" w:styleId="FontStyle13">
    <w:name w:val="Font Style13"/>
    <w:uiPriority w:val="99"/>
    <w:rsid w:val="001E632B"/>
    <w:rPr>
      <w:rFonts w:ascii="Franklin Gothic Medium" w:hAnsi="Franklin Gothic Medium"/>
      <w:b/>
      <w:i/>
      <w:spacing w:val="-10"/>
      <w:sz w:val="24"/>
    </w:rPr>
  </w:style>
  <w:style w:type="paragraph" w:customStyle="1" w:styleId="Style6">
    <w:name w:val="Style6"/>
    <w:basedOn w:val="a"/>
    <w:uiPriority w:val="99"/>
    <w:rsid w:val="001E632B"/>
    <w:pPr>
      <w:spacing w:line="254" w:lineRule="exact"/>
      <w:ind w:firstLine="533"/>
      <w:jc w:val="both"/>
    </w:pPr>
    <w:rPr>
      <w:rFonts w:ascii="Arial" w:hAnsi="Arial" w:cs="Arial"/>
      <w:lang w:val="ru-RU"/>
    </w:rPr>
  </w:style>
  <w:style w:type="character" w:customStyle="1" w:styleId="FontStyle15">
    <w:name w:val="Font Style15"/>
    <w:uiPriority w:val="99"/>
    <w:rsid w:val="001E632B"/>
    <w:rPr>
      <w:rFonts w:ascii="Arial" w:hAnsi="Arial"/>
      <w:b/>
      <w:spacing w:val="-20"/>
      <w:sz w:val="22"/>
    </w:rPr>
  </w:style>
  <w:style w:type="character" w:customStyle="1" w:styleId="FontStyle14">
    <w:name w:val="Font Style14"/>
    <w:uiPriority w:val="99"/>
    <w:rsid w:val="001E632B"/>
    <w:rPr>
      <w:rFonts w:ascii="Arial" w:hAnsi="Arial"/>
      <w:b/>
      <w:spacing w:val="-10"/>
      <w:sz w:val="22"/>
    </w:rPr>
  </w:style>
  <w:style w:type="paragraph" w:customStyle="1" w:styleId="Style7">
    <w:name w:val="Style7"/>
    <w:basedOn w:val="a"/>
    <w:uiPriority w:val="99"/>
    <w:rsid w:val="001E632B"/>
    <w:rPr>
      <w:rFonts w:ascii="Arial" w:hAnsi="Arial" w:cs="Arial"/>
      <w:lang w:val="ru-RU"/>
    </w:rPr>
  </w:style>
  <w:style w:type="paragraph" w:customStyle="1" w:styleId="Style8">
    <w:name w:val="Style8"/>
    <w:basedOn w:val="a"/>
    <w:uiPriority w:val="99"/>
    <w:rsid w:val="001E632B"/>
    <w:pPr>
      <w:spacing w:line="230" w:lineRule="exact"/>
      <w:jc w:val="center"/>
    </w:pPr>
    <w:rPr>
      <w:rFonts w:ascii="Arial" w:hAnsi="Arial" w:cs="Arial"/>
      <w:lang w:val="ru-RU"/>
    </w:rPr>
  </w:style>
  <w:style w:type="paragraph" w:customStyle="1" w:styleId="Style10">
    <w:name w:val="Style10"/>
    <w:basedOn w:val="a"/>
    <w:uiPriority w:val="99"/>
    <w:rsid w:val="001E632B"/>
    <w:pPr>
      <w:spacing w:line="235" w:lineRule="exact"/>
      <w:jc w:val="center"/>
    </w:pPr>
    <w:rPr>
      <w:rFonts w:ascii="Arial" w:hAnsi="Arial" w:cs="Arial"/>
      <w:lang w:val="ru-RU"/>
    </w:rPr>
  </w:style>
  <w:style w:type="paragraph" w:customStyle="1" w:styleId="Style9">
    <w:name w:val="Style9"/>
    <w:basedOn w:val="a"/>
    <w:uiPriority w:val="99"/>
    <w:rsid w:val="001E632B"/>
    <w:rPr>
      <w:rFonts w:ascii="Arial" w:hAnsi="Arial" w:cs="Arial"/>
      <w:lang w:val="ru-RU"/>
    </w:rPr>
  </w:style>
  <w:style w:type="character" w:customStyle="1" w:styleId="FontStyle17">
    <w:name w:val="Font Style17"/>
    <w:uiPriority w:val="99"/>
    <w:rsid w:val="001E632B"/>
    <w:rPr>
      <w:rFonts w:ascii="Arial" w:hAnsi="Arial"/>
      <w:b/>
      <w:smallCaps/>
      <w:spacing w:val="-10"/>
      <w:sz w:val="22"/>
    </w:rPr>
  </w:style>
  <w:style w:type="paragraph" w:customStyle="1" w:styleId="Style11">
    <w:name w:val="Style11"/>
    <w:basedOn w:val="a"/>
    <w:uiPriority w:val="99"/>
    <w:rsid w:val="001E632B"/>
    <w:rPr>
      <w:rFonts w:ascii="Arial" w:hAnsi="Arial" w:cs="Arial"/>
      <w:lang w:val="ru-RU"/>
    </w:rPr>
  </w:style>
  <w:style w:type="character" w:customStyle="1" w:styleId="FontStyle16">
    <w:name w:val="Font Style16"/>
    <w:uiPriority w:val="99"/>
    <w:rsid w:val="001E632B"/>
    <w:rPr>
      <w:rFonts w:ascii="Arial" w:hAnsi="Arial"/>
      <w:b/>
      <w:i/>
      <w:sz w:val="22"/>
    </w:rPr>
  </w:style>
  <w:style w:type="table" w:styleId="aa">
    <w:name w:val="Table Grid"/>
    <w:basedOn w:val="a1"/>
    <w:locked/>
    <w:rsid w:val="001E63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15c0">
    <w:name w:val="c15 c0"/>
    <w:basedOn w:val="a"/>
    <w:uiPriority w:val="99"/>
    <w:rsid w:val="001E632B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styleId="ab">
    <w:name w:val="Strong"/>
    <w:uiPriority w:val="99"/>
    <w:qFormat/>
    <w:locked/>
    <w:rsid w:val="001E632B"/>
    <w:rPr>
      <w:rFonts w:cs="Times New Roman"/>
      <w:b/>
    </w:rPr>
  </w:style>
  <w:style w:type="paragraph" w:customStyle="1" w:styleId="1">
    <w:name w:val="Продолжение списка1"/>
    <w:basedOn w:val="a"/>
    <w:uiPriority w:val="99"/>
    <w:rsid w:val="001E632B"/>
    <w:pPr>
      <w:widowControl/>
      <w:suppressAutoHyphens/>
      <w:overflowPunct w:val="0"/>
      <w:autoSpaceDN/>
      <w:adjustRightInd/>
      <w:spacing w:after="120"/>
      <w:ind w:left="283"/>
      <w:textAlignment w:val="baseline"/>
    </w:pPr>
    <w:rPr>
      <w:sz w:val="20"/>
      <w:szCs w:val="20"/>
      <w:lang w:val="ru-RU" w:eastAsia="ar-SA"/>
    </w:rPr>
  </w:style>
  <w:style w:type="paragraph" w:styleId="ac">
    <w:name w:val="Normal (Web)"/>
    <w:basedOn w:val="a"/>
    <w:uiPriority w:val="99"/>
    <w:rsid w:val="001E632B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styleId="ad">
    <w:name w:val="Body Text Indent"/>
    <w:basedOn w:val="a"/>
    <w:link w:val="ae"/>
    <w:uiPriority w:val="99"/>
    <w:rsid w:val="001E632B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e">
    <w:name w:val="Основной текст с отступом Знак"/>
    <w:link w:val="ad"/>
    <w:uiPriority w:val="99"/>
    <w:locked/>
    <w:rsid w:val="001E632B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1E632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1E632B"/>
    <w:rPr>
      <w:rFonts w:ascii="Calibri" w:hAnsi="Calibri"/>
      <w:sz w:val="22"/>
      <w:lang w:val="ru-RU" w:eastAsia="en-US"/>
    </w:rPr>
  </w:style>
  <w:style w:type="paragraph" w:styleId="af">
    <w:name w:val="Body Text"/>
    <w:basedOn w:val="a"/>
    <w:link w:val="af0"/>
    <w:uiPriority w:val="99"/>
    <w:semiHidden/>
    <w:rsid w:val="001E632B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0"/>
      <w:lang w:val="ru-RU" w:eastAsia="en-US"/>
    </w:rPr>
  </w:style>
  <w:style w:type="character" w:customStyle="1" w:styleId="af0">
    <w:name w:val="Основной текст Знак"/>
    <w:link w:val="af"/>
    <w:uiPriority w:val="99"/>
    <w:semiHidden/>
    <w:locked/>
    <w:rsid w:val="00537544"/>
    <w:rPr>
      <w:rFonts w:ascii="Times New Roman" w:hAnsi="Times New Roman" w:cs="Times New Roman"/>
      <w:sz w:val="24"/>
      <w:szCs w:val="24"/>
      <w:lang w:val="en-US"/>
    </w:rPr>
  </w:style>
  <w:style w:type="character" w:customStyle="1" w:styleId="10">
    <w:name w:val="Основной текст Знак1"/>
    <w:uiPriority w:val="99"/>
    <w:semiHidden/>
    <w:rsid w:val="001E632B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Emphasis"/>
    <w:uiPriority w:val="99"/>
    <w:qFormat/>
    <w:locked/>
    <w:rsid w:val="001E632B"/>
    <w:rPr>
      <w:rFonts w:cs="Times New Roman"/>
      <w:i/>
    </w:rPr>
  </w:style>
  <w:style w:type="character" w:styleId="af2">
    <w:name w:val="Hyperlink"/>
    <w:uiPriority w:val="99"/>
    <w:rsid w:val="001E632B"/>
    <w:rPr>
      <w:rFonts w:cs="Times New Roman"/>
      <w:color w:val="0000FF"/>
      <w:u w:val="single"/>
    </w:rPr>
  </w:style>
  <w:style w:type="paragraph" w:customStyle="1" w:styleId="Normal1">
    <w:name w:val="Normal1"/>
    <w:uiPriority w:val="99"/>
    <w:rsid w:val="001E632B"/>
    <w:pPr>
      <w:suppressAutoHyphens/>
    </w:pPr>
    <w:rPr>
      <w:rFonts w:ascii="Times New Roman" w:hAnsi="Times New Roman"/>
      <w:lang w:eastAsia="ar-SA"/>
    </w:rPr>
  </w:style>
  <w:style w:type="character" w:styleId="af3">
    <w:name w:val="footnote reference"/>
    <w:uiPriority w:val="99"/>
    <w:rsid w:val="001E632B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rsid w:val="001E632B"/>
    <w:pPr>
      <w:suppressAutoHyphens/>
      <w:autoSpaceDE/>
      <w:autoSpaceDN/>
      <w:adjustRightInd/>
    </w:pPr>
    <w:rPr>
      <w:sz w:val="20"/>
      <w:szCs w:val="20"/>
      <w:lang w:val="ru-RU" w:eastAsia="ar-SA"/>
    </w:rPr>
  </w:style>
  <w:style w:type="character" w:customStyle="1" w:styleId="af5">
    <w:name w:val="Текст сноски Знак"/>
    <w:link w:val="af4"/>
    <w:uiPriority w:val="99"/>
    <w:locked/>
    <w:rsid w:val="001E632B"/>
    <w:rPr>
      <w:rFonts w:eastAsia="Times New Roman" w:cs="Times New Roman"/>
      <w:lang w:val="ru-RU" w:eastAsia="ar-SA" w:bidi="ar-SA"/>
    </w:rPr>
  </w:style>
  <w:style w:type="character" w:customStyle="1" w:styleId="Absatz-Standardschriftart">
    <w:name w:val="Absatz-Standardschriftart"/>
    <w:uiPriority w:val="99"/>
    <w:rsid w:val="001E632B"/>
  </w:style>
  <w:style w:type="paragraph" w:customStyle="1" w:styleId="Standard">
    <w:name w:val="Standard"/>
    <w:uiPriority w:val="99"/>
    <w:rsid w:val="001E632B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styleId="af6">
    <w:name w:val="Title"/>
    <w:basedOn w:val="Standard"/>
    <w:next w:val="a"/>
    <w:link w:val="af7"/>
    <w:uiPriority w:val="99"/>
    <w:qFormat/>
    <w:locked/>
    <w:rsid w:val="001E632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f7">
    <w:name w:val="Название Знак"/>
    <w:link w:val="af6"/>
    <w:uiPriority w:val="99"/>
    <w:locked/>
    <w:rsid w:val="001E632B"/>
    <w:rPr>
      <w:rFonts w:ascii="Arial" w:hAnsi="Arial" w:cs="Tahoma"/>
      <w:kern w:val="3"/>
      <w:sz w:val="28"/>
      <w:szCs w:val="28"/>
      <w:lang w:val="ru-RU" w:eastAsia="ru-RU" w:bidi="ar-SA"/>
    </w:rPr>
  </w:style>
  <w:style w:type="character" w:customStyle="1" w:styleId="BodyText2Char">
    <w:name w:val="Body Text 2 Char"/>
    <w:uiPriority w:val="99"/>
    <w:semiHidden/>
    <w:locked/>
    <w:rsid w:val="001E632B"/>
    <w:rPr>
      <w:sz w:val="24"/>
    </w:rPr>
  </w:style>
  <w:style w:type="paragraph" w:styleId="2">
    <w:name w:val="Body Text 2"/>
    <w:basedOn w:val="a"/>
    <w:link w:val="20"/>
    <w:uiPriority w:val="99"/>
    <w:semiHidden/>
    <w:rsid w:val="001E632B"/>
    <w:pPr>
      <w:widowControl/>
      <w:autoSpaceDE/>
      <w:autoSpaceDN/>
      <w:adjustRightInd/>
      <w:jc w:val="center"/>
    </w:pPr>
    <w:rPr>
      <w:rFonts w:ascii="Calibri" w:eastAsia="Calibri" w:hAnsi="Calibri"/>
      <w:szCs w:val="20"/>
      <w:lang w:val="ru-RU"/>
    </w:rPr>
  </w:style>
  <w:style w:type="character" w:customStyle="1" w:styleId="20">
    <w:name w:val="Основной текст 2 Знак"/>
    <w:link w:val="2"/>
    <w:uiPriority w:val="99"/>
    <w:semiHidden/>
    <w:locked/>
    <w:rsid w:val="00537544"/>
    <w:rPr>
      <w:rFonts w:ascii="Times New Roman" w:hAnsi="Times New Roman" w:cs="Times New Roman"/>
      <w:sz w:val="24"/>
      <w:szCs w:val="24"/>
      <w:lang w:val="en-US"/>
    </w:rPr>
  </w:style>
  <w:style w:type="character" w:customStyle="1" w:styleId="210">
    <w:name w:val="Основной текст 2 Знак1"/>
    <w:uiPriority w:val="99"/>
    <w:semiHidden/>
    <w:rsid w:val="001E632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1E632B"/>
    <w:rPr>
      <w:rFonts w:ascii="Arial Black" w:hAnsi="Arial Black"/>
      <w:lang w:val="ru-RU"/>
    </w:rPr>
  </w:style>
  <w:style w:type="character" w:customStyle="1" w:styleId="FontStyle97">
    <w:name w:val="Font Style97"/>
    <w:uiPriority w:val="99"/>
    <w:rsid w:val="001E632B"/>
    <w:rPr>
      <w:rFonts w:ascii="Arial Black" w:hAnsi="Arial Black"/>
      <w:sz w:val="16"/>
    </w:rPr>
  </w:style>
  <w:style w:type="paragraph" w:styleId="af8">
    <w:name w:val="No Spacing"/>
    <w:uiPriority w:val="1"/>
    <w:qFormat/>
    <w:rsid w:val="001E632B"/>
    <w:rPr>
      <w:lang w:eastAsia="en-US"/>
    </w:rPr>
  </w:style>
  <w:style w:type="character" w:styleId="af9">
    <w:name w:val="page number"/>
    <w:uiPriority w:val="99"/>
    <w:rsid w:val="001E632B"/>
    <w:rPr>
      <w:rFonts w:cs="Times New Roman"/>
    </w:rPr>
  </w:style>
  <w:style w:type="paragraph" w:styleId="afa">
    <w:name w:val="List Paragraph"/>
    <w:basedOn w:val="a"/>
    <w:uiPriority w:val="34"/>
    <w:qFormat/>
    <w:rsid w:val="00B813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28954</Words>
  <Characters>165041</Characters>
  <Application>Microsoft Office Word</Application>
  <DocSecurity>0</DocSecurity>
  <Lines>1375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2019-04-16T08:34:00Z</cp:lastPrinted>
  <dcterms:created xsi:type="dcterms:W3CDTF">2015-08-27T14:44:00Z</dcterms:created>
  <dcterms:modified xsi:type="dcterms:W3CDTF">2019-05-03T08:15:00Z</dcterms:modified>
</cp:coreProperties>
</file>